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DD863" w14:textId="4DBEE584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Załącznik nr 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75F33344" w14:textId="77777777" w:rsidR="00B44D8D" w:rsidRPr="00D271A8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D271A8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16E92CF7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0A6EC185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7C94FB77" w14:textId="77777777" w:rsidR="00967F39" w:rsidRPr="007E1004" w:rsidRDefault="00967F39" w:rsidP="00967F39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7E1004">
        <w:rPr>
          <w:rFonts w:ascii="Cambria" w:hAnsi="Cambria" w:cs="Arial"/>
          <w:sz w:val="20"/>
          <w:szCs w:val="20"/>
        </w:rPr>
        <w:t>zawarta w dniu .................................... w Opatowie pomiędzy:</w:t>
      </w:r>
    </w:p>
    <w:p w14:paraId="7A7FF9CA" w14:textId="77777777" w:rsidR="00967F39" w:rsidRPr="007E1004" w:rsidRDefault="00967F39" w:rsidP="00967F39">
      <w:pPr>
        <w:pStyle w:val="Zwykytekst1"/>
        <w:spacing w:line="360" w:lineRule="auto"/>
        <w:jc w:val="both"/>
        <w:rPr>
          <w:rFonts w:ascii="Cambria" w:hAnsi="Cambria" w:cs="Tahoma"/>
          <w:b/>
        </w:rPr>
      </w:pPr>
      <w:r w:rsidRPr="00F74D4E">
        <w:rPr>
          <w:rFonts w:ascii="Cambria" w:hAnsi="Cambria" w:cs="Tahoma"/>
          <w:b/>
        </w:rPr>
        <w:t>Szpitalem Św. Leona sp. z o.o., ul. Szpitalna 4, 27-500 Opatów</w:t>
      </w:r>
      <w:r w:rsidRPr="007E1004">
        <w:rPr>
          <w:rFonts w:ascii="Cambria" w:hAnsi="Cambria" w:cs="Tahoma"/>
        </w:rPr>
        <w:t>, reprezentowanym przez:</w:t>
      </w:r>
    </w:p>
    <w:p w14:paraId="1A9EBA70" w14:textId="77777777" w:rsidR="00967F39" w:rsidRPr="007E1004" w:rsidRDefault="00967F39" w:rsidP="00967F39">
      <w:pPr>
        <w:pStyle w:val="Zwykytekst1"/>
        <w:spacing w:line="360" w:lineRule="auto"/>
        <w:jc w:val="both"/>
        <w:rPr>
          <w:rFonts w:ascii="Cambria" w:hAnsi="Cambria" w:cs="Tahoma"/>
        </w:rPr>
      </w:pPr>
      <w:r w:rsidRPr="007E1004">
        <w:rPr>
          <w:rFonts w:ascii="Cambria" w:hAnsi="Cambria" w:cs="Tahoma"/>
          <w:b/>
        </w:rPr>
        <w:t>…………………………………….</w:t>
      </w:r>
    </w:p>
    <w:p w14:paraId="56631E7F" w14:textId="77777777" w:rsidR="00967F39" w:rsidRPr="007E1004" w:rsidRDefault="00967F39" w:rsidP="00967F39">
      <w:pPr>
        <w:pStyle w:val="Zwykytekst1"/>
        <w:spacing w:line="360" w:lineRule="auto"/>
        <w:jc w:val="both"/>
        <w:rPr>
          <w:rFonts w:ascii="Cambria" w:hAnsi="Cambria" w:cs="Arial"/>
        </w:rPr>
      </w:pPr>
      <w:r w:rsidRPr="007E1004">
        <w:rPr>
          <w:rFonts w:ascii="Cambria" w:hAnsi="Cambria" w:cs="Tahoma"/>
        </w:rPr>
        <w:t xml:space="preserve">Zwanym w dalszej części umowy </w:t>
      </w:r>
      <w:r w:rsidRPr="007E1004">
        <w:rPr>
          <w:rFonts w:ascii="Cambria" w:hAnsi="Cambria" w:cs="Arial"/>
        </w:rPr>
        <w:t>Zamawiającym</w:t>
      </w:r>
      <w:r w:rsidRPr="007E1004">
        <w:rPr>
          <w:rFonts w:ascii="Cambria" w:hAnsi="Cambria" w:cs="Arial"/>
          <w:b/>
        </w:rPr>
        <w:t xml:space="preserve">, </w:t>
      </w:r>
    </w:p>
    <w:p w14:paraId="3395D6BD" w14:textId="77777777" w:rsidR="00967F39" w:rsidRPr="007E1004" w:rsidRDefault="00967F39" w:rsidP="00967F39">
      <w:pPr>
        <w:pStyle w:val="Tytu"/>
        <w:spacing w:after="120" w:line="276" w:lineRule="auto"/>
        <w:jc w:val="left"/>
        <w:rPr>
          <w:rStyle w:val="FontStyle30"/>
          <w:rFonts w:ascii="Cambria" w:hAnsi="Cambria" w:cs="Arial"/>
          <w:sz w:val="20"/>
        </w:rPr>
      </w:pPr>
      <w:r w:rsidRPr="007E1004">
        <w:rPr>
          <w:rFonts w:ascii="Cambria" w:hAnsi="Cambria" w:cs="Arial"/>
          <w:b w:val="0"/>
          <w:sz w:val="20"/>
        </w:rPr>
        <w:t>a</w:t>
      </w:r>
    </w:p>
    <w:p w14:paraId="165BDA05" w14:textId="77777777" w:rsidR="00967F39" w:rsidRPr="007E1004" w:rsidRDefault="00967F39" w:rsidP="00967F39">
      <w:pPr>
        <w:pStyle w:val="Style4"/>
        <w:widowControl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7E1004">
        <w:rPr>
          <w:rStyle w:val="FontStyle30"/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5CC79E9F" w14:textId="77777777" w:rsidR="00967F39" w:rsidRPr="007E1004" w:rsidRDefault="00967F39" w:rsidP="00967F39">
      <w:pPr>
        <w:spacing w:line="276" w:lineRule="auto"/>
        <w:rPr>
          <w:rFonts w:ascii="Cambria" w:hAnsi="Cambria" w:cs="Cambria"/>
          <w:sz w:val="20"/>
          <w:szCs w:val="20"/>
        </w:rPr>
      </w:pPr>
      <w:r w:rsidRPr="007E1004">
        <w:rPr>
          <w:rFonts w:ascii="Cambria" w:hAnsi="Cambria" w:cs="Arial"/>
          <w:sz w:val="20"/>
          <w:szCs w:val="20"/>
        </w:rPr>
        <w:t>reprezentowanym przez :</w:t>
      </w:r>
    </w:p>
    <w:p w14:paraId="711D2B6D" w14:textId="77777777" w:rsidR="00967F39" w:rsidRPr="007E1004" w:rsidRDefault="00967F39" w:rsidP="00967F39">
      <w:pPr>
        <w:pStyle w:val="Style4"/>
        <w:widowControl/>
        <w:spacing w:line="276" w:lineRule="auto"/>
        <w:jc w:val="both"/>
        <w:rPr>
          <w:rFonts w:ascii="Cambria" w:hAnsi="Cambria" w:cs="Cambria"/>
          <w:sz w:val="20"/>
          <w:szCs w:val="20"/>
        </w:rPr>
      </w:pPr>
    </w:p>
    <w:p w14:paraId="0717E37F" w14:textId="77777777" w:rsidR="00967F39" w:rsidRPr="007E1004" w:rsidRDefault="00967F39" w:rsidP="00967F39">
      <w:pPr>
        <w:pStyle w:val="Style4"/>
        <w:widowControl/>
        <w:spacing w:line="276" w:lineRule="auto"/>
        <w:jc w:val="both"/>
        <w:rPr>
          <w:rFonts w:ascii="Cambria" w:hAnsi="Cambria"/>
          <w:sz w:val="20"/>
          <w:szCs w:val="20"/>
        </w:rPr>
      </w:pPr>
      <w:r w:rsidRPr="007E1004">
        <w:rPr>
          <w:rStyle w:val="FontStyle30"/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3A7F2C05" w14:textId="77777777" w:rsidR="00967F39" w:rsidRPr="007E1004" w:rsidRDefault="00967F39" w:rsidP="00967F39">
      <w:pPr>
        <w:pStyle w:val="Style4"/>
        <w:widowControl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3BC88E17" w14:textId="77777777" w:rsidR="00967F39" w:rsidRPr="007E1004" w:rsidRDefault="00967F39" w:rsidP="00967F39">
      <w:pPr>
        <w:pStyle w:val="Style4"/>
        <w:widowControl/>
        <w:spacing w:line="276" w:lineRule="auto"/>
        <w:jc w:val="both"/>
        <w:rPr>
          <w:rFonts w:ascii="Cambria" w:hAnsi="Cambria"/>
          <w:sz w:val="20"/>
          <w:szCs w:val="20"/>
        </w:rPr>
      </w:pPr>
      <w:r w:rsidRPr="007E1004">
        <w:rPr>
          <w:rStyle w:val="FontStyle30"/>
          <w:rFonts w:ascii="Cambria" w:hAnsi="Cambria" w:cs="Arial"/>
          <w:sz w:val="20"/>
          <w:szCs w:val="20"/>
        </w:rPr>
        <w:t xml:space="preserve">zwanym </w:t>
      </w:r>
      <w:r w:rsidRPr="007E1004">
        <w:rPr>
          <w:rStyle w:val="FontStyle32"/>
          <w:rFonts w:ascii="Cambria" w:hAnsi="Cambria" w:cs="Arial"/>
          <w:sz w:val="20"/>
          <w:szCs w:val="20"/>
        </w:rPr>
        <w:t xml:space="preserve">dalej </w:t>
      </w:r>
      <w:r w:rsidRPr="007E1004">
        <w:rPr>
          <w:rStyle w:val="FontStyle30"/>
          <w:rFonts w:ascii="Cambria" w:hAnsi="Cambria" w:cs="Arial"/>
          <w:sz w:val="20"/>
          <w:szCs w:val="20"/>
        </w:rPr>
        <w:t>Wykonawcą.</w:t>
      </w:r>
    </w:p>
    <w:p w14:paraId="41F3427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2C4A9864" w14:textId="51123772" w:rsidR="00BF0B98" w:rsidRPr="00D271A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podstawowym, na podstawie art. 275 pkt 1 ustawy </w:t>
      </w:r>
      <w:r w:rsidR="00DA0D11">
        <w:rPr>
          <w:rFonts w:ascii="Cambria" w:hAnsi="Cambria" w:cs="Arial"/>
          <w:bCs/>
          <w:sz w:val="20"/>
          <w:szCs w:val="20"/>
          <w:lang w:val="x-none" w:eastAsia="x-none"/>
        </w:rPr>
        <w:br/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z dnia 11 września 2019 r. - Prawo zamówień publicznych (Dz. U. z 20</w:t>
      </w:r>
      <w:r w:rsidR="006A1FBE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D753CC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</w:t>
      </w:r>
      <w:r w:rsidR="006A1FBE">
        <w:rPr>
          <w:rFonts w:ascii="Cambria" w:hAnsi="Cambria" w:cs="Arial"/>
          <w:bCs/>
          <w:sz w:val="20"/>
          <w:szCs w:val="20"/>
          <w:lang w:eastAsia="x-none"/>
        </w:rPr>
        <w:t>1</w:t>
      </w:r>
      <w:r w:rsidR="00D753CC">
        <w:rPr>
          <w:rFonts w:ascii="Cambria" w:hAnsi="Cambria" w:cs="Arial"/>
          <w:bCs/>
          <w:sz w:val="20"/>
          <w:szCs w:val="20"/>
          <w:lang w:eastAsia="x-none"/>
        </w:rPr>
        <w:t>710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ustawa </w:t>
      </w:r>
      <w:proofErr w:type="spellStart"/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>Pzp</w:t>
      </w:r>
      <w:proofErr w:type="spellEnd"/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14:paraId="0837F981" w14:textId="77777777" w:rsidR="00D753CC" w:rsidRPr="00B911BE" w:rsidRDefault="00D753CC" w:rsidP="00D753CC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Helvetica-Bold"/>
          <w:b/>
          <w:bCs/>
          <w:sz w:val="20"/>
          <w:szCs w:val="20"/>
        </w:rPr>
      </w:pPr>
      <w:bookmarkStart w:id="0" w:name="_Hlk113437946"/>
      <w:r w:rsidRPr="00B911BE">
        <w:rPr>
          <w:rFonts w:ascii="Cambria" w:hAnsi="Cambria" w:cs="Helvetica-Bold"/>
          <w:b/>
          <w:bCs/>
          <w:sz w:val="20"/>
          <w:szCs w:val="20"/>
        </w:rPr>
        <w:t>Termomodernizacja budynków A i D w ramach zadania</w:t>
      </w:r>
    </w:p>
    <w:p w14:paraId="666B7BB0" w14:textId="77777777" w:rsidR="00D753CC" w:rsidRPr="00B911BE" w:rsidRDefault="00D753CC" w:rsidP="00D753CC">
      <w:pPr>
        <w:shd w:val="clear" w:color="auto" w:fill="BFBFBF" w:themeFill="background1" w:themeFillShade="BF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911BE">
        <w:rPr>
          <w:rFonts w:ascii="Cambria" w:hAnsi="Cambria" w:cs="Helvetica-Bold"/>
          <w:b/>
          <w:bCs/>
          <w:sz w:val="20"/>
          <w:szCs w:val="20"/>
        </w:rPr>
        <w:t xml:space="preserve">„Termomodernizacja Szpitala </w:t>
      </w:r>
      <w:r>
        <w:rPr>
          <w:rFonts w:ascii="Cambria" w:hAnsi="Cambria" w:cs="Helvetica-Bold"/>
          <w:b/>
          <w:bCs/>
          <w:sz w:val="20"/>
          <w:szCs w:val="20"/>
        </w:rPr>
        <w:t>Św</w:t>
      </w:r>
      <w:r w:rsidRPr="00B911BE">
        <w:rPr>
          <w:rFonts w:ascii="Cambria" w:hAnsi="Cambria" w:cs="Helvetica-Bold"/>
          <w:b/>
          <w:bCs/>
          <w:sz w:val="20"/>
          <w:szCs w:val="20"/>
        </w:rPr>
        <w:t>. Leona w Opatowie”</w:t>
      </w:r>
      <w:bookmarkEnd w:id="0"/>
    </w:p>
    <w:p w14:paraId="17AA4097" w14:textId="77777777" w:rsidR="00BF0B98" w:rsidRPr="00D271A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Pr="00D271A8">
        <w:rPr>
          <w:rFonts w:ascii="Cambria" w:hAnsi="Cambria" w:cs="Arial"/>
          <w:bCs/>
          <w:sz w:val="20"/>
          <w:szCs w:val="20"/>
        </w:rPr>
        <w:t>rzedmiotu umowy określa dokumentacja projektowa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>–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Pr="00D271A8">
        <w:rPr>
          <w:rFonts w:ascii="Cambria" w:hAnsi="Cambria" w:cs="Arial"/>
          <w:bCs/>
          <w:sz w:val="20"/>
          <w:szCs w:val="20"/>
        </w:rPr>
        <w:t>specyfikacja techniczna wykonania i odbioru robót budowlanych, zapisy specyfikacji warunków zamówienia.</w:t>
      </w:r>
    </w:p>
    <w:p w14:paraId="797CA4F6" w14:textId="0DA94097"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DD175D7" w14:textId="77777777"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27A29857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23BB1647" w14:textId="77777777" w:rsidR="007256F4" w:rsidRPr="007256F4" w:rsidRDefault="007256F4" w:rsidP="00836D90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5B525F02" w14:textId="77777777" w:rsidR="007256F4" w:rsidRPr="007256F4" w:rsidRDefault="007256F4" w:rsidP="00836D90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0213B8EE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>
        <w:rPr>
          <w:rFonts w:ascii="Cambria" w:eastAsia="Calibri" w:hAnsi="Cambria" w:cs="Calibri"/>
          <w:sz w:val="20"/>
          <w:szCs w:val="20"/>
        </w:rPr>
        <w:t>20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49AA36D6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lastRenderedPageBreak/>
        <w:t>Postęp robót winien odpowiadać ww. harmonogramowi, a zachowanie uzgodnionych terminów jest podstawowym obowiązkiem Wykonawcy.</w:t>
      </w:r>
    </w:p>
    <w:p w14:paraId="22068850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6FA82400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>
        <w:rPr>
          <w:rFonts w:ascii="Cambria" w:eastAsia="Calibri" w:hAnsi="Cambria" w:cs="Calibri"/>
          <w:sz w:val="20"/>
          <w:szCs w:val="20"/>
        </w:rPr>
        <w:t>3</w:t>
      </w:r>
      <w:r w:rsidRPr="007256F4">
        <w:rPr>
          <w:rFonts w:ascii="Cambria" w:eastAsia="Calibri" w:hAnsi="Cambria" w:cs="Calibri"/>
          <w:sz w:val="20"/>
          <w:szCs w:val="20"/>
        </w:rPr>
        <w:t>0 dni od upływu terminu do przedłużenia zaktualizowanego harmonogramu robót.</w:t>
      </w:r>
    </w:p>
    <w:p w14:paraId="207A0405" w14:textId="77777777" w:rsidR="007256F4" w:rsidRPr="00DA0D11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Pr="007256F4">
        <w:rPr>
          <w:rFonts w:ascii="Cambria" w:eastAsia="Calibri" w:hAnsi="Cambria" w:cs="Calibri"/>
          <w:sz w:val="20"/>
          <w:szCs w:val="20"/>
        </w:rPr>
        <w:t>rzedmiotowe zmiany. 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</w:t>
      </w:r>
      <w:r w:rsidRPr="00DA0D11">
        <w:rPr>
          <w:rFonts w:ascii="Cambria" w:eastAsia="Calibri" w:hAnsi="Cambria" w:cs="Calibri"/>
          <w:sz w:val="20"/>
          <w:szCs w:val="20"/>
        </w:rPr>
        <w:t>umowy w terminie 90 dni od upływu terminu do przedłużenia zaktualizowanego harmonogramu robót.</w:t>
      </w:r>
    </w:p>
    <w:p w14:paraId="01FE5532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1516FEB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2E3651A8" w14:textId="77777777" w:rsidR="00BF0B98" w:rsidRPr="00D271A8" w:rsidRDefault="00BF0B98" w:rsidP="00836D90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4E753B9" w14:textId="77777777" w:rsidR="00BF0B98" w:rsidRPr="00A034EA" w:rsidRDefault="00BF0B98" w:rsidP="00836D90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budowy nastąpi w terminie do 14 dni </w:t>
      </w:r>
      <w:r w:rsidRPr="00A034EA">
        <w:rPr>
          <w:rFonts w:ascii="Cambria" w:hAnsi="Cambria" w:cs="Arial"/>
          <w:sz w:val="20"/>
          <w:szCs w:val="20"/>
        </w:rPr>
        <w:t>od podpisania umowy.</w:t>
      </w:r>
    </w:p>
    <w:p w14:paraId="5F262FD7" w14:textId="62D8BECF" w:rsidR="00AA27B3" w:rsidRPr="00A034EA" w:rsidRDefault="00BF0B98" w:rsidP="00836D90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034EA">
        <w:rPr>
          <w:rFonts w:ascii="Cambria" w:hAnsi="Cambria" w:cs="Arial"/>
          <w:sz w:val="20"/>
          <w:szCs w:val="20"/>
        </w:rPr>
        <w:t>Zakończenie robót nastąpi w terminie</w:t>
      </w:r>
      <w:r w:rsidR="00D54BC3" w:rsidRPr="00A034EA">
        <w:rPr>
          <w:rFonts w:ascii="Cambria" w:hAnsi="Cambria" w:cs="Arial"/>
          <w:sz w:val="20"/>
          <w:szCs w:val="20"/>
        </w:rPr>
        <w:t xml:space="preserve"> do </w:t>
      </w:r>
      <w:r w:rsidR="00AA27B3" w:rsidRPr="00A034EA">
        <w:rPr>
          <w:rFonts w:ascii="Cambria" w:eastAsia="Times-Roman" w:hAnsi="Cambria" w:cs="Arial"/>
          <w:b/>
          <w:sz w:val="20"/>
          <w:szCs w:val="20"/>
        </w:rPr>
        <w:t>:</w:t>
      </w:r>
    </w:p>
    <w:p w14:paraId="57062159" w14:textId="5C49CBFD" w:rsidR="00AA27B3" w:rsidRPr="00AA27B3" w:rsidRDefault="0068673A" w:rsidP="00C85B73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  <w:r w:rsidRPr="0068673A">
        <w:rPr>
          <w:rFonts w:ascii="Cambria" w:eastAsia="Times-Roman" w:hAnsi="Cambria" w:cs="Arial"/>
          <w:b/>
          <w:sz w:val="20"/>
          <w:szCs w:val="20"/>
        </w:rPr>
        <w:t>9</w:t>
      </w:r>
      <w:r w:rsidR="00DA0D11" w:rsidRPr="0068673A">
        <w:rPr>
          <w:rFonts w:ascii="Cambria" w:eastAsia="Times-Roman" w:hAnsi="Cambria" w:cs="Arial"/>
          <w:b/>
          <w:sz w:val="20"/>
          <w:szCs w:val="20"/>
        </w:rPr>
        <w:t xml:space="preserve"> miesięcy od</w:t>
      </w:r>
      <w:r w:rsidR="00DA0D11" w:rsidRPr="00074703">
        <w:rPr>
          <w:rFonts w:ascii="Cambria" w:eastAsia="Times-Roman" w:hAnsi="Cambria" w:cs="Arial"/>
          <w:b/>
          <w:sz w:val="20"/>
          <w:szCs w:val="20"/>
        </w:rPr>
        <w:t xml:space="preserve"> daty </w:t>
      </w:r>
      <w:r w:rsidR="00D54BC3" w:rsidRPr="00074703">
        <w:rPr>
          <w:rFonts w:ascii="Cambria" w:eastAsia="Times-Roman" w:hAnsi="Cambria" w:cs="Arial"/>
          <w:b/>
          <w:sz w:val="20"/>
          <w:szCs w:val="20"/>
        </w:rPr>
        <w:t>podpisania umowy.</w:t>
      </w:r>
    </w:p>
    <w:p w14:paraId="213A46C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53BAD66D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41C0F707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2D1A2CF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5F5F9BD1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71E978BD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4C9E65E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09779CA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7E282BD2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662617CA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lastRenderedPageBreak/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E6B8E00" w14:textId="77777777" w:rsidR="00BF0B98" w:rsidRPr="00D271A8" w:rsidRDefault="00BF4310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5F338C3C" w14:textId="77777777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5797CBC3" w14:textId="77777777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7570DC3E" w14:textId="77777777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 w:rsidR="003C2569"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5BE1FA7" w14:textId="77777777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69D0F726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10A65076" w14:textId="77777777" w:rsidR="00430BAF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576988AC" w14:textId="77777777" w:rsidR="00BF0B98" w:rsidRPr="00D271A8" w:rsidRDefault="00CD3014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06AD051B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4D3F6E">
        <w:rPr>
          <w:rFonts w:ascii="Cambria" w:hAnsi="Cambria" w:cs="Arial"/>
          <w:b w:val="0"/>
          <w:sz w:val="20"/>
        </w:rPr>
        <w:t xml:space="preserve"> </w:t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4D3F6E" w:rsidRPr="004D3F6E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Pr="00D271A8">
        <w:rPr>
          <w:rFonts w:ascii="Cambria" w:hAnsi="Cambria" w:cs="Arial"/>
          <w:b w:val="0"/>
          <w:sz w:val="20"/>
        </w:rPr>
        <w:t>.</w:t>
      </w:r>
    </w:p>
    <w:p w14:paraId="58A6C480" w14:textId="05BC9DA1" w:rsidR="004D3F6E" w:rsidRPr="003A7A16" w:rsidRDefault="00BF0B98" w:rsidP="003A7A16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0CD5299" w14:textId="77777777" w:rsidR="004D3F6E" w:rsidRPr="00F778A3" w:rsidRDefault="004D3F6E" w:rsidP="00836D90">
      <w:pPr>
        <w:numPr>
          <w:ilvl w:val="0"/>
          <w:numId w:val="35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14:paraId="2FE660DE" w14:textId="77777777" w:rsidR="004D3F6E" w:rsidRPr="00F778A3" w:rsidRDefault="004D3F6E" w:rsidP="00836D90">
      <w:pPr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341F01B6" w14:textId="77777777" w:rsidR="004D3F6E" w:rsidRPr="00F778A3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 realizacji czynności, do których odnosi się Obowiązek Zatrudnienia osób na umowę o pracę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  <w:sz w:val="20"/>
          <w:szCs w:val="20"/>
        </w:rPr>
        <w:t>pracę.)  Nie przedłożenie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24916D86" w14:textId="77777777" w:rsidR="004D3F6E" w:rsidRPr="00866BBA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7A236F50" w14:textId="77777777" w:rsidR="004D3F6E" w:rsidRPr="00F778A3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3C7254C3" w14:textId="77777777" w:rsidR="004D3F6E" w:rsidRPr="00D271A8" w:rsidRDefault="004D3F6E" w:rsidP="00836D90">
      <w:pPr>
        <w:pStyle w:val="Tytu"/>
        <w:numPr>
          <w:ilvl w:val="0"/>
          <w:numId w:val="36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092A8AB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lastRenderedPageBreak/>
        <w:t>§ 4</w:t>
      </w:r>
    </w:p>
    <w:p w14:paraId="40177793" w14:textId="77777777" w:rsidR="00BF0B98" w:rsidRPr="00D271A8" w:rsidRDefault="00BF0B98" w:rsidP="00836D90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Zamawiający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Pr="00D271A8">
        <w:rPr>
          <w:rFonts w:ascii="Cambria" w:hAnsi="Cambria" w:cs="Arial"/>
          <w:b/>
          <w:bCs/>
          <w:sz w:val="20"/>
          <w:szCs w:val="20"/>
        </w:rPr>
        <w:t>Inspektor  Nadzoru:</w:t>
      </w:r>
    </w:p>
    <w:p w14:paraId="5F5322FC" w14:textId="77777777" w:rsidR="00BF3949" w:rsidRPr="00D271A8" w:rsidRDefault="00BF3949" w:rsidP="00BF3949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1371FC8F" w14:textId="77777777" w:rsidR="00BF3949" w:rsidRPr="00D271A8" w:rsidRDefault="00BF3949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</w:p>
    <w:p w14:paraId="16F2B9B7" w14:textId="77777777" w:rsidR="00BF0B98" w:rsidRPr="00D271A8" w:rsidRDefault="00BF0B98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>
        <w:rPr>
          <w:rFonts w:ascii="Cambria" w:hAnsi="Cambria" w:cs="Arial"/>
          <w:bCs/>
          <w:sz w:val="20"/>
          <w:szCs w:val="20"/>
          <w:lang w:eastAsia="pl-PL"/>
        </w:rPr>
        <w:t>Dz. U. z 2020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EE6290" w:rsidRPr="00D271A8">
        <w:rPr>
          <w:rFonts w:ascii="Cambria" w:hAnsi="Cambria" w:cs="Arial"/>
          <w:bCs/>
          <w:sz w:val="20"/>
          <w:szCs w:val="20"/>
          <w:lang w:eastAsia="pl-PL"/>
        </w:rPr>
        <w:t>1</w:t>
      </w:r>
      <w:r w:rsidR="004D3F6E">
        <w:rPr>
          <w:rFonts w:ascii="Cambria" w:hAnsi="Cambria" w:cs="Arial"/>
          <w:bCs/>
          <w:sz w:val="20"/>
          <w:szCs w:val="20"/>
          <w:lang w:eastAsia="pl-PL"/>
        </w:rPr>
        <w:t>333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z </w:t>
      </w:r>
      <w:proofErr w:type="spellStart"/>
      <w:r w:rsidRPr="00D271A8">
        <w:rPr>
          <w:rFonts w:ascii="Cambria" w:hAnsi="Cambria" w:cs="Arial"/>
          <w:bCs/>
          <w:sz w:val="20"/>
          <w:szCs w:val="20"/>
          <w:lang w:eastAsia="pl-PL"/>
        </w:rPr>
        <w:t>późn</w:t>
      </w:r>
      <w:proofErr w:type="spellEnd"/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. </w:t>
      </w:r>
      <w:proofErr w:type="spellStart"/>
      <w:r w:rsidRPr="00D271A8">
        <w:rPr>
          <w:rFonts w:ascii="Cambria" w:hAnsi="Cambria" w:cs="Arial"/>
          <w:bCs/>
          <w:sz w:val="20"/>
          <w:szCs w:val="20"/>
          <w:lang w:eastAsia="pl-PL"/>
        </w:rPr>
        <w:t>zm</w:t>
      </w:r>
      <w:proofErr w:type="spellEnd"/>
      <w:r w:rsidRPr="00D271A8">
        <w:rPr>
          <w:rFonts w:ascii="Cambria" w:hAnsi="Cambria" w:cs="Arial"/>
          <w:sz w:val="20"/>
          <w:szCs w:val="20"/>
        </w:rPr>
        <w:t>).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78CB6B0F" w14:textId="77777777" w:rsidR="00BF0B98" w:rsidRPr="00DB1B08" w:rsidRDefault="00BF0B98" w:rsidP="00EE6290">
      <w:pPr>
        <w:pStyle w:val="Nagwek1"/>
        <w:spacing w:after="120" w:line="276" w:lineRule="auto"/>
        <w:rPr>
          <w:rFonts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2. 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14:paraId="2ED70687" w14:textId="77777777"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0A222810" w14:textId="77777777" w:rsidR="00BF0B98" w:rsidRPr="00DB1B08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20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r. poz. </w:t>
      </w:r>
      <w:r w:rsidR="00EE6290" w:rsidRPr="00DB1B08">
        <w:rPr>
          <w:rFonts w:cs="Arial"/>
          <w:b w:val="0"/>
          <w:bCs w:val="0"/>
          <w:sz w:val="20"/>
          <w:szCs w:val="20"/>
          <w:lang w:eastAsia="pl-PL"/>
        </w:rPr>
        <w:t>1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333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z </w:t>
      </w:r>
      <w:proofErr w:type="spellStart"/>
      <w:r w:rsidRPr="00DB1B08">
        <w:rPr>
          <w:rFonts w:cs="Arial"/>
          <w:b w:val="0"/>
          <w:bCs w:val="0"/>
          <w:sz w:val="20"/>
          <w:szCs w:val="20"/>
          <w:lang w:eastAsia="pl-PL"/>
        </w:rPr>
        <w:t>późn</w:t>
      </w:r>
      <w:proofErr w:type="spellEnd"/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. </w:t>
      </w:r>
      <w:proofErr w:type="spellStart"/>
      <w:r w:rsidRPr="00DB1B08">
        <w:rPr>
          <w:rFonts w:cs="Arial"/>
          <w:b w:val="0"/>
          <w:bCs w:val="0"/>
          <w:sz w:val="20"/>
          <w:szCs w:val="20"/>
          <w:lang w:eastAsia="pl-PL"/>
        </w:rPr>
        <w:t>zm</w:t>
      </w:r>
      <w:proofErr w:type="spellEnd"/>
      <w:r w:rsidRPr="00DB1B08">
        <w:rPr>
          <w:rFonts w:cs="Arial"/>
          <w:b w:val="0"/>
          <w:sz w:val="20"/>
          <w:szCs w:val="20"/>
        </w:rPr>
        <w:t>).</w:t>
      </w:r>
      <w:r w:rsidR="001F6797">
        <w:rPr>
          <w:rFonts w:cs="Arial"/>
          <w:b w:val="0"/>
          <w:sz w:val="20"/>
          <w:szCs w:val="20"/>
        </w:rPr>
        <w:t xml:space="preserve"> – dalej  również ustawy PB</w:t>
      </w:r>
    </w:p>
    <w:p w14:paraId="5B67981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3041D577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68A6F16C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6788A91A" w14:textId="77777777"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00CC47BB" w14:textId="77777777"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37E87905" w14:textId="77777777"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C779579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2AE3466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01D0732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64A9D058" w14:textId="77777777" w:rsidR="00705D19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1AAAF3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6C1186E2" w14:textId="77777777" w:rsidR="00BF0B98" w:rsidRPr="00D271A8" w:rsidRDefault="00BF0B98" w:rsidP="00836D90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7707021" w14:textId="77777777" w:rsidR="00BF0B98" w:rsidRPr="00D271A8" w:rsidRDefault="00BF0B98" w:rsidP="00836D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2F8A8EB6" w14:textId="77777777" w:rsidR="00BF0B98" w:rsidRPr="00D271A8" w:rsidRDefault="00BF0B98" w:rsidP="00836D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191A52B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7B7A66A4" w14:textId="77777777" w:rsidR="00BF0B98" w:rsidRPr="00D271A8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1C0A3E1" w14:textId="77777777" w:rsidR="00BF0B98" w:rsidRPr="00D271A8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765BC3C7" w14:textId="77777777" w:rsidR="002C4624" w:rsidRPr="002C4624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r w:rsidR="002C4624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C4624"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3972AFB7" w14:textId="45A25929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Zapewnieni obsług</w:t>
      </w:r>
      <w:r w:rsidR="00115126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geodezyjnej niezbędnej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14:paraId="7FCBD439" w14:textId="13575260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</w:t>
      </w:r>
      <w:r w:rsidRPr="006D028B">
        <w:rPr>
          <w:rFonts w:ascii="Cambria" w:hAnsi="Cambria" w:cs="Arial"/>
          <w:sz w:val="20"/>
          <w:szCs w:val="20"/>
        </w:rPr>
        <w:t>konan</w:t>
      </w:r>
      <w:r w:rsidR="00115126">
        <w:rPr>
          <w:rFonts w:ascii="Cambria" w:hAnsi="Cambria" w:cs="Arial"/>
          <w:sz w:val="20"/>
          <w:szCs w:val="20"/>
        </w:rPr>
        <w:t>a</w:t>
      </w:r>
      <w:r w:rsidRPr="006D028B">
        <w:rPr>
          <w:rFonts w:ascii="Cambria" w:hAnsi="Cambria" w:cs="Arial"/>
          <w:sz w:val="20"/>
          <w:szCs w:val="20"/>
        </w:rPr>
        <w:t xml:space="preserve"> inwentaryzacj</w:t>
      </w:r>
      <w:r w:rsidR="00115126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powykonawcz</w:t>
      </w:r>
      <w:r w:rsidR="00115126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>;</w:t>
      </w:r>
    </w:p>
    <w:p w14:paraId="49997941" w14:textId="064768EE" w:rsidR="006D028B" w:rsidRDefault="00E05E56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1088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811088">
        <w:rPr>
          <w:rFonts w:ascii="Cambria" w:hAnsi="Cambria" w:cs="Arial"/>
          <w:sz w:val="20"/>
          <w:szCs w:val="20"/>
        </w:rPr>
        <w:t xml:space="preserve"> do zorganizowania i zagospodarowania</w:t>
      </w:r>
      <w:r w:rsidRPr="006D028B">
        <w:rPr>
          <w:rFonts w:ascii="Cambria" w:hAnsi="Cambria" w:cs="Arial"/>
          <w:sz w:val="20"/>
          <w:szCs w:val="20"/>
        </w:rPr>
        <w:t xml:space="preserve">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</w:t>
      </w:r>
      <w:r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>cie pasa drogowego oraz wszelkich opłat za media niezbędne do zaopatrzenia terenu budowy</w:t>
      </w:r>
      <w:r w:rsidR="006D028B" w:rsidRPr="006D028B">
        <w:rPr>
          <w:rFonts w:ascii="Cambria" w:hAnsi="Cambria" w:cs="Arial"/>
          <w:sz w:val="20"/>
          <w:szCs w:val="20"/>
        </w:rPr>
        <w:t>;</w:t>
      </w:r>
    </w:p>
    <w:p w14:paraId="1FCD97D8" w14:textId="04582F3F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14:paraId="2D46FC28" w14:textId="21645E73" w:rsidR="006D028B" w:rsidRDefault="00621E4E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1088">
        <w:rPr>
          <w:rFonts w:ascii="Cambria" w:hAnsi="Cambria" w:cs="Arial"/>
          <w:color w:val="000000" w:themeColor="text1"/>
          <w:sz w:val="20"/>
          <w:szCs w:val="20"/>
        </w:rPr>
        <w:t>Zobowiązuje się do</w:t>
      </w:r>
      <w:r>
        <w:rPr>
          <w:rFonts w:ascii="Cambria" w:hAnsi="Cambria" w:cs="Arial"/>
          <w:sz w:val="20"/>
          <w:szCs w:val="20"/>
        </w:rPr>
        <w:t xml:space="preserve"> u</w:t>
      </w:r>
      <w:r w:rsidR="006D028B" w:rsidRPr="006D028B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17445756" w14:textId="77777777" w:rsidR="006D028B" w:rsidRP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1088">
        <w:rPr>
          <w:rFonts w:ascii="Cambria" w:hAnsi="Cambria"/>
          <w:sz w:val="20"/>
          <w:szCs w:val="20"/>
        </w:rPr>
        <w:t>Zapewni dozór</w:t>
      </w:r>
      <w:r w:rsidRPr="005B5AE4">
        <w:rPr>
          <w:rFonts w:ascii="Cambria" w:hAnsi="Cambria"/>
          <w:sz w:val="20"/>
          <w:szCs w:val="20"/>
        </w:rPr>
        <w:t xml:space="preserve"> terenu budowy jak również ochronę znajdującego się na nim mienia</w:t>
      </w:r>
    </w:p>
    <w:p w14:paraId="33D738B0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62A6857D" w14:textId="77777777"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295BE62D" w14:textId="77777777" w:rsidR="006D028B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D271A8">
        <w:rPr>
          <w:rFonts w:ascii="Cambria" w:hAnsi="Cambria" w:cs="Arial"/>
          <w:sz w:val="20"/>
          <w:szCs w:val="20"/>
        </w:rPr>
        <w:br/>
        <w:t>w budownictwie zgodnie z ustawą z dnia 16 kwietnia 2004 roku o wyrobach budowl</w:t>
      </w:r>
      <w:r w:rsidR="00AF2A9B" w:rsidRPr="00D271A8">
        <w:rPr>
          <w:rFonts w:ascii="Cambria" w:hAnsi="Cambria" w:cs="Arial"/>
          <w:sz w:val="20"/>
          <w:szCs w:val="20"/>
        </w:rPr>
        <w:t xml:space="preserve">anych (Dz. U. </w:t>
      </w:r>
      <w:r w:rsidR="006D028B">
        <w:rPr>
          <w:rFonts w:ascii="Cambria" w:hAnsi="Cambria" w:cs="Arial"/>
          <w:sz w:val="20"/>
          <w:szCs w:val="20"/>
        </w:rPr>
        <w:t>z 2020 r.</w:t>
      </w:r>
      <w:r w:rsidR="00AF2A9B" w:rsidRPr="00D271A8">
        <w:rPr>
          <w:rFonts w:ascii="Cambria" w:hAnsi="Cambria" w:cs="Arial"/>
          <w:sz w:val="20"/>
          <w:szCs w:val="20"/>
        </w:rPr>
        <w:t xml:space="preserve">, poz. </w:t>
      </w:r>
      <w:r w:rsidR="006D028B">
        <w:rPr>
          <w:rFonts w:ascii="Cambria" w:hAnsi="Cambria" w:cs="Arial"/>
          <w:sz w:val="20"/>
          <w:szCs w:val="20"/>
        </w:rPr>
        <w:t>215</w:t>
      </w:r>
      <w:r w:rsidR="00AF2A9B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z </w:t>
      </w:r>
      <w:proofErr w:type="spellStart"/>
      <w:r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. zmianami) a  zgodnie z art.10 ustawy </w:t>
      </w:r>
      <w:r w:rsidR="002C4624">
        <w:rPr>
          <w:rFonts w:ascii="Cambria" w:hAnsi="Cambria" w:cs="Arial"/>
          <w:sz w:val="20"/>
          <w:szCs w:val="20"/>
        </w:rPr>
        <w:t xml:space="preserve">BP </w:t>
      </w:r>
      <w:r w:rsidRPr="00D271A8">
        <w:rPr>
          <w:rFonts w:ascii="Cambria" w:hAnsi="Cambria" w:cs="Arial"/>
          <w:sz w:val="20"/>
          <w:szCs w:val="20"/>
        </w:rPr>
        <w:t xml:space="preserve"> oraz </w:t>
      </w:r>
      <w:r w:rsidR="00BF279D">
        <w:rPr>
          <w:rFonts w:ascii="Cambria" w:hAnsi="Cambria" w:cs="Arial"/>
          <w:sz w:val="20"/>
          <w:szCs w:val="20"/>
        </w:rPr>
        <w:t>przedmiaru</w:t>
      </w:r>
      <w:r w:rsidRPr="00D271A8">
        <w:rPr>
          <w:rFonts w:ascii="Cambria" w:hAnsi="Cambria" w:cs="Arial"/>
          <w:sz w:val="20"/>
          <w:szCs w:val="20"/>
        </w:rPr>
        <w:t>, specyfikacji technicznej  wykonania i odbioru robót budowlanych.</w:t>
      </w:r>
    </w:p>
    <w:p w14:paraId="459A170D" w14:textId="77777777" w:rsidR="00BF0B9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 projektową</w:t>
      </w:r>
      <w:r w:rsidR="006D028B">
        <w:rPr>
          <w:rFonts w:ascii="Cambria" w:hAnsi="Cambria" w:cs="Arial"/>
          <w:sz w:val="20"/>
          <w:szCs w:val="20"/>
        </w:rPr>
        <w:t>.</w:t>
      </w:r>
    </w:p>
    <w:p w14:paraId="43732B3C" w14:textId="77777777" w:rsidR="006D028B" w:rsidRPr="006D028B" w:rsidRDefault="006D028B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344E6AA6" w14:textId="77777777"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3F5E3194" w14:textId="77777777"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1BA0DB5A" w14:textId="77777777" w:rsidR="007150F4" w:rsidRDefault="007150F4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50BC458" w14:textId="77777777" w:rsidR="007150F4" w:rsidRDefault="007150F4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F7823B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2EFFACE1" w14:textId="77777777" w:rsidR="00BF0B98" w:rsidRPr="00D271A8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197F574" w14:textId="77777777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5DB02214" w14:textId="77777777" w:rsidR="009A07CE" w:rsidRDefault="00D271A8" w:rsidP="00836D90">
      <w:pPr>
        <w:numPr>
          <w:ilvl w:val="0"/>
          <w:numId w:val="32"/>
        </w:numPr>
        <w:tabs>
          <w:tab w:val="clear" w:pos="1080"/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49184948" w14:textId="77777777" w:rsidR="00D271A8" w:rsidRPr="00D271A8" w:rsidRDefault="005F310D" w:rsidP="002C2B8A">
      <w:pPr>
        <w:suppressAutoHyphens/>
        <w:spacing w:before="120" w:after="0" w:line="276" w:lineRule="auto"/>
        <w:jc w:val="both"/>
        <w:rPr>
          <w:rFonts w:ascii="Cambria" w:hAnsi="Cambria" w:cs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D271A8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43C03E33" w14:textId="77777777" w:rsidR="00777876" w:rsidRPr="00D271A8" w:rsidRDefault="00777876" w:rsidP="00836D90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lastRenderedPageBreak/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5F110F25" w14:textId="77777777" w:rsidR="003B2114" w:rsidRPr="00811088" w:rsidRDefault="003B2114" w:rsidP="00836D90">
      <w:pPr>
        <w:pStyle w:val="Style7"/>
        <w:widowControl/>
        <w:numPr>
          <w:ilvl w:val="0"/>
          <w:numId w:val="32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811088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2C7EE9F7" w14:textId="77777777" w:rsidR="003B2114" w:rsidRPr="00811088" w:rsidRDefault="003B2114" w:rsidP="00836D90">
      <w:pPr>
        <w:pStyle w:val="Standard"/>
        <w:numPr>
          <w:ilvl w:val="0"/>
          <w:numId w:val="32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811088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811088">
        <w:rPr>
          <w:rFonts w:ascii="Cambria" w:hAnsi="Cambria" w:cs="Calibri"/>
          <w:sz w:val="20"/>
          <w:szCs w:val="20"/>
          <w:vertAlign w:val="superscript"/>
        </w:rPr>
        <w:t>1</w:t>
      </w:r>
      <w:r w:rsidRPr="00811088">
        <w:rPr>
          <w:rFonts w:ascii="Cambria" w:hAnsi="Cambria" w:cs="Calibri"/>
          <w:sz w:val="20"/>
          <w:szCs w:val="20"/>
        </w:rPr>
        <w:t xml:space="preserve">  Kodeksu cywilnego.</w:t>
      </w:r>
    </w:p>
    <w:p w14:paraId="1BE2754F" w14:textId="77777777" w:rsidR="00777876" w:rsidRPr="00D271A8" w:rsidRDefault="00777876" w:rsidP="00836D90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811088">
        <w:rPr>
          <w:rFonts w:ascii="Cambria" w:hAnsi="Cambria" w:cs="Cambria"/>
          <w:bCs/>
          <w:sz w:val="20"/>
          <w:szCs w:val="20"/>
        </w:rPr>
        <w:t>W przypadku stwierdzenia wykonania zakresu robót w sposób niezgodny z</w:t>
      </w:r>
      <w:r w:rsidRPr="00D271A8">
        <w:rPr>
          <w:rFonts w:ascii="Cambria" w:hAnsi="Cambria" w:cs="Cambria"/>
          <w:bCs/>
          <w:sz w:val="20"/>
          <w:szCs w:val="20"/>
        </w:rPr>
        <w:t xml:space="preserve">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D271A8">
        <w:rPr>
          <w:rFonts w:ascii="Cambria" w:hAnsi="Cambria" w:cs="Cambria"/>
          <w:sz w:val="20"/>
          <w:szCs w:val="20"/>
        </w:rPr>
        <w:t>sekocenbud</w:t>
      </w:r>
      <w:proofErr w:type="spellEnd"/>
      <w:r w:rsidRPr="00D271A8">
        <w:rPr>
          <w:rFonts w:ascii="Cambria" w:hAnsi="Cambria" w:cs="Cambria"/>
          <w:sz w:val="20"/>
          <w:szCs w:val="20"/>
        </w:rPr>
        <w:t xml:space="preserve"> </w:t>
      </w:r>
      <w:r w:rsidR="00F9079C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umowną zgodnie z zapisami umowy </w:t>
      </w:r>
    </w:p>
    <w:p w14:paraId="59BB239A" w14:textId="77777777" w:rsidR="00777876" w:rsidRPr="00D271A8" w:rsidRDefault="00777876" w:rsidP="00836D90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7B51A4DB" w14:textId="77777777" w:rsidR="00777876" w:rsidRPr="00D271A8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062E6491" w14:textId="77777777" w:rsidR="00777876" w:rsidRPr="00D271A8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3CD4BDA8" w14:textId="63DAAA2F" w:rsidR="00777876" w:rsidRPr="00B849FC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67670262" w14:textId="03A84763" w:rsidR="00B849FC" w:rsidRPr="00811088" w:rsidRDefault="00B849FC" w:rsidP="00811088">
      <w:pPr>
        <w:pStyle w:val="Akapitzlist"/>
        <w:numPr>
          <w:ilvl w:val="0"/>
          <w:numId w:val="32"/>
        </w:numPr>
        <w:shd w:val="clear" w:color="auto" w:fill="FFFFFF" w:themeFill="background1"/>
        <w:tabs>
          <w:tab w:val="clear" w:pos="1080"/>
        </w:tabs>
        <w:suppressAutoHyphens/>
        <w:spacing w:after="120"/>
        <w:ind w:left="567" w:hanging="425"/>
        <w:jc w:val="both"/>
        <w:rPr>
          <w:rFonts w:ascii="Cambria" w:hAnsi="Cambria"/>
          <w:sz w:val="20"/>
          <w:szCs w:val="20"/>
        </w:rPr>
      </w:pPr>
      <w:r w:rsidRPr="00811088"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4F79C57A" w14:textId="77777777" w:rsidR="00B849FC" w:rsidRPr="00811088" w:rsidRDefault="00B849FC" w:rsidP="00811088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811088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811088">
        <w:rPr>
          <w:rFonts w:ascii="Cambria" w:hAnsi="Cambria"/>
          <w:sz w:val="20"/>
          <w:szCs w:val="20"/>
        </w:rPr>
        <w:t>split</w:t>
      </w:r>
      <w:proofErr w:type="spellEnd"/>
      <w:r w:rsidRPr="00811088">
        <w:rPr>
          <w:rFonts w:ascii="Cambria" w:hAnsi="Cambria"/>
          <w:sz w:val="20"/>
          <w:szCs w:val="20"/>
        </w:rPr>
        <w:t xml:space="preserve"> </w:t>
      </w:r>
      <w:proofErr w:type="spellStart"/>
      <w:r w:rsidRPr="00811088">
        <w:rPr>
          <w:rFonts w:ascii="Cambria" w:hAnsi="Cambria"/>
          <w:sz w:val="20"/>
          <w:szCs w:val="20"/>
        </w:rPr>
        <w:t>payment</w:t>
      </w:r>
      <w:proofErr w:type="spellEnd"/>
      <w:r w:rsidRPr="00811088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495E2337" w14:textId="441E0A31" w:rsidR="00B849FC" w:rsidRPr="00811088" w:rsidRDefault="00B849FC" w:rsidP="00811088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811088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0EB692EF" w14:textId="5EDBF669" w:rsidR="00B849FC" w:rsidRPr="00811088" w:rsidRDefault="00B849FC" w:rsidP="00811088">
      <w:pPr>
        <w:pStyle w:val="Akapitzlist"/>
        <w:numPr>
          <w:ilvl w:val="0"/>
          <w:numId w:val="40"/>
        </w:numPr>
        <w:shd w:val="clear" w:color="auto" w:fill="FFFFFF" w:themeFill="background1"/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811088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4D280721" w14:textId="289C4959" w:rsidR="00B849FC" w:rsidRPr="00811088" w:rsidRDefault="00B849FC" w:rsidP="00811088">
      <w:pPr>
        <w:pStyle w:val="Akapitzlist"/>
        <w:numPr>
          <w:ilvl w:val="0"/>
          <w:numId w:val="40"/>
        </w:numPr>
        <w:shd w:val="clear" w:color="auto" w:fill="FFFFFF" w:themeFill="background1"/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811088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DD557FC" w14:textId="77777777" w:rsidR="00B849FC" w:rsidRPr="00811088" w:rsidRDefault="00B849FC" w:rsidP="00811088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811088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6BFAD82" w14:textId="665D85E8" w:rsidR="00B849FC" w:rsidRPr="00811088" w:rsidRDefault="00B849FC" w:rsidP="00811088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811088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3D3F6CEC" w14:textId="77777777" w:rsidR="00B849FC" w:rsidRDefault="00B849FC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87CAB99" w14:textId="3E28C5F7" w:rsidR="00445FA6" w:rsidRPr="00D271A8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11</w:t>
      </w:r>
    </w:p>
    <w:p w14:paraId="54002ED5" w14:textId="77777777" w:rsidR="009D0D4D" w:rsidRPr="009D0D4D" w:rsidRDefault="009D0D4D" w:rsidP="009D0D4D">
      <w:pPr>
        <w:pStyle w:val="Akapitzlist"/>
        <w:numPr>
          <w:ilvl w:val="0"/>
          <w:numId w:val="4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351E9B">
        <w:rPr>
          <w:rFonts w:ascii="Cambria" w:hAnsi="Cambria" w:cs="Calibri"/>
          <w:bCs/>
          <w:color w:val="000000"/>
          <w:sz w:val="20"/>
          <w:szCs w:val="20"/>
        </w:rPr>
        <w:t xml:space="preserve">Zamawiający </w:t>
      </w:r>
      <w:r w:rsidRPr="00BC2649">
        <w:rPr>
          <w:rFonts w:ascii="Cambria" w:hAnsi="Cambria" w:cs="Calibri"/>
          <w:bCs/>
          <w:color w:val="000000"/>
          <w:sz w:val="20"/>
          <w:szCs w:val="20"/>
        </w:rPr>
        <w:t>dopuszcza częściowe fakturowanie</w:t>
      </w:r>
      <w:r w:rsidRPr="00351E9B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>
        <w:rPr>
          <w:rFonts w:ascii="Cambria" w:hAnsi="Cambria" w:cs="Calibri"/>
          <w:bCs/>
          <w:color w:val="000000"/>
          <w:sz w:val="20"/>
          <w:szCs w:val="20"/>
        </w:rPr>
        <w:t>robót</w:t>
      </w:r>
      <w:r w:rsidRPr="00351E9B">
        <w:rPr>
          <w:rFonts w:ascii="Cambria" w:hAnsi="Cambria" w:cs="Calibri"/>
          <w:bCs/>
          <w:color w:val="000000"/>
          <w:sz w:val="20"/>
          <w:szCs w:val="20"/>
        </w:rPr>
        <w:t>. Wykonawca jest uprawniony do wystawienia faktur częściowych do kwoty 90% wartości przedmiotu zamówienia oraz faktury końcowej obejmującej pozostałe 10% wartości przedmiotu zamówienia</w:t>
      </w:r>
      <w:r w:rsidRPr="00351E9B">
        <w:rPr>
          <w:rFonts w:ascii="Cambria" w:hAnsi="Cambria" w:cs="Calibri"/>
          <w:color w:val="000000"/>
          <w:sz w:val="20"/>
          <w:szCs w:val="20"/>
        </w:rPr>
        <w:t xml:space="preserve">. </w:t>
      </w:r>
    </w:p>
    <w:p w14:paraId="71CFF70D" w14:textId="02320541" w:rsidR="003055C4" w:rsidRPr="009D0D4D" w:rsidRDefault="009D0D4D" w:rsidP="009D0D4D">
      <w:pPr>
        <w:pStyle w:val="Akapitzlist"/>
        <w:numPr>
          <w:ilvl w:val="0"/>
          <w:numId w:val="4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9D0D4D">
        <w:rPr>
          <w:rFonts w:ascii="Cambria" w:hAnsi="Cambria" w:cs="Arial"/>
          <w:color w:val="000000"/>
          <w:sz w:val="20"/>
          <w:szCs w:val="20"/>
        </w:rPr>
        <w:lastRenderedPageBreak/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Zamawiającego.</w:t>
      </w:r>
    </w:p>
    <w:p w14:paraId="5245B23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56D20766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Zapłata nastąpi w terminie do 30 dni licząc od dnia:                                                                                                              a )  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5272A8B9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13BFA4CA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D271A8">
        <w:rPr>
          <w:rFonts w:ascii="Cambria" w:hAnsi="Cambria" w:cs="Arial"/>
          <w:sz w:val="20"/>
          <w:szCs w:val="20"/>
        </w:rPr>
        <w:t>.</w:t>
      </w:r>
    </w:p>
    <w:p w14:paraId="3A219C38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672EB15" w14:textId="77777777" w:rsidR="00BF0B98" w:rsidRPr="00D271A8" w:rsidRDefault="00BF0B98" w:rsidP="00836D90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line="276" w:lineRule="auto"/>
        <w:ind w:left="426" w:hanging="426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71B15D31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="004D0F2C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terminie 7 dni wniósł pisemne uwagi o powodach nie uregulowania zobowiązać wobec podwykonawcy. Wniesione uwagi mogą być podstawą;</w:t>
      </w:r>
    </w:p>
    <w:p w14:paraId="3C511577" w14:textId="77777777" w:rsidR="00BF0B98" w:rsidRPr="00D271A8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1)    niedokonania bezpośredniej zapłaty wynagrodzenia podwykonawcy lub dalszemu podwykonawcy, jeżeli wykonawca wykaże niezasadność takiej zapłaty albo</w:t>
      </w:r>
    </w:p>
    <w:p w14:paraId="0DB14908" w14:textId="77777777" w:rsidR="00BF0B98" w:rsidRPr="00D271A8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54B605E" w14:textId="77777777" w:rsidR="00BF0B98" w:rsidRPr="00D271A8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3)     dokonać bezpośredniej zapłaty wynagrodzenia podwykonawcy lub dalszemu podwykonawcy, jeżeli podwykonawca lub dalszy podwykonawca wykaże zasadność takiej zapłaty.</w:t>
      </w:r>
    </w:p>
    <w:p w14:paraId="17BCD349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420268E4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717ED6B4" w14:textId="77777777" w:rsidR="00865313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29FFBC77" w14:textId="77777777" w:rsidR="00865313" w:rsidRPr="00D271A8" w:rsidRDefault="00865313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2EDEB7C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0C6FCE1D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3842EEC0" w14:textId="793C986E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ACE08C6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D3389A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D34403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688FECBF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747A3DC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10A07501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6B550F2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24EF4CDA" w14:textId="77777777" w:rsidR="00BF0B98" w:rsidRPr="00D271A8" w:rsidRDefault="00BF0B98" w:rsidP="00836D9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nadzoru.</w:t>
      </w:r>
    </w:p>
    <w:p w14:paraId="0B640145" w14:textId="77777777" w:rsidR="00BF0B98" w:rsidRPr="00D271A8" w:rsidRDefault="00BF0B98" w:rsidP="00836D9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16915EC7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nadzoru,</w:t>
      </w:r>
    </w:p>
    <w:p w14:paraId="61EDC04C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78F712CD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D271A8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39993198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inwestycji.</w:t>
      </w:r>
    </w:p>
    <w:p w14:paraId="45105615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EC33082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128ACA4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5073D902" w14:textId="77777777" w:rsidR="003B55C1" w:rsidRPr="008123AC" w:rsidRDefault="003B55C1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0758FBDE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7BC33AD4" w14:textId="3D8DEFA8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D508B1" w:rsidRPr="004A14CF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o </w:t>
      </w:r>
      <w:r w:rsidRPr="004A14CF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których mowa </w:t>
      </w:r>
      <w:r w:rsidR="00D508B1" w:rsidRPr="004A14CF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 </w:t>
      </w:r>
      <w:r w:rsidRPr="004A14CF">
        <w:rPr>
          <w:rFonts w:ascii="Cambria" w:hAnsi="Cambria" w:cs="Arial"/>
          <w:b/>
          <w:bCs/>
          <w:color w:val="000000" w:themeColor="text1"/>
          <w:sz w:val="20"/>
          <w:szCs w:val="20"/>
        </w:rPr>
        <w:t>§ 20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ust. 1 pkt. </w:t>
      </w:r>
      <w:r w:rsidR="00F04FC8">
        <w:rPr>
          <w:rFonts w:ascii="Cambria" w:hAnsi="Cambria" w:cs="Arial"/>
          <w:b/>
          <w:bCs/>
          <w:sz w:val="20"/>
          <w:szCs w:val="20"/>
        </w:rPr>
        <w:t>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0BB4C64A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3127AE52" w14:textId="77777777" w:rsidR="003B55C1" w:rsidRPr="005E3F63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A57446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16</w:t>
      </w:r>
    </w:p>
    <w:p w14:paraId="60E8CBC2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5DDDBA3A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E3E1A5D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F862CB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696E3488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43E22D42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6EF0D60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</w:t>
      </w:r>
      <w:r w:rsidRPr="00D271A8"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2BE0F1E5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FACA5BF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4D5F7C22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632A05FB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5E346205" w14:textId="77777777"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1AA152FA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39F90FA5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22DA0A14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1C172A4" w14:textId="77777777"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1"/>
      <w:r w:rsidRPr="00D271A8">
        <w:rPr>
          <w:rFonts w:ascii="Cambria" w:hAnsi="Cambria" w:cs="Arial"/>
          <w:sz w:val="20"/>
          <w:szCs w:val="20"/>
        </w:rPr>
        <w:t>:</w:t>
      </w:r>
    </w:p>
    <w:p w14:paraId="1557BB19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1B1666D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DB35436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13B29C0C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461938B9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0A1EC2B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6EEE1B17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3F9229A8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6554E5E0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503A609" w14:textId="77777777"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78054AB5" w14:textId="77777777"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7E0FFEBB" w14:textId="77777777"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46AC4B3D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5ACF2E03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59251489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91B7BD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3742C40C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1767D9E7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061F28B8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7469DE5A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1C8415CA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24499D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6CCF5E97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A6CC69B" w14:textId="77777777" w:rsidR="00BF0B98" w:rsidRPr="00D271A8" w:rsidRDefault="00BF0B98" w:rsidP="00836D90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A0C1CF8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 xml:space="preserve"> 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6DC04F2D" w14:textId="77777777" w:rsidR="00CC3D3D" w:rsidRPr="00D271A8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05AA5F92" w14:textId="77777777" w:rsidR="00CC3D3D" w:rsidRPr="00D271A8" w:rsidRDefault="00CC3D3D" w:rsidP="00CC3D3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74211F01" w14:textId="77777777" w:rsidR="003C2569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35AF67B1" w14:textId="77777777" w:rsidR="003C2569" w:rsidRDefault="003C2569" w:rsidP="003C2569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529D4BC" w14:textId="77777777" w:rsidR="00CC3D3D" w:rsidRPr="00D271A8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2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2"/>
    </w:p>
    <w:p w14:paraId="50D2E532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45AF9225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7B866D41" w14:textId="77777777" w:rsidR="00BF0B98" w:rsidRPr="00667E06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667E06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6F1A5251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5FD4E96E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>w wysokości 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 § 10 ust. 1 umowy, za każdy dzień zwłoki liczonej od daty wyznaczonej na usunięcie wad;</w:t>
      </w:r>
    </w:p>
    <w:p w14:paraId="060C127B" w14:textId="5B5FCC75" w:rsidR="003C2569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bookmarkStart w:id="3" w:name="_Hlk113005004"/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opisany  w § </w:t>
      </w:r>
      <w:r w:rsidRPr="00667E06">
        <w:rPr>
          <w:rFonts w:ascii="Cambria" w:hAnsi="Cambria" w:cs="Arial"/>
          <w:sz w:val="20"/>
          <w:szCs w:val="20"/>
        </w:rPr>
        <w:t xml:space="preserve">10 ust. </w:t>
      </w:r>
      <w:r w:rsidR="00667E06" w:rsidRPr="00667E06">
        <w:rPr>
          <w:rFonts w:ascii="Cambria" w:hAnsi="Cambria" w:cs="Arial"/>
          <w:sz w:val="20"/>
          <w:szCs w:val="20"/>
        </w:rPr>
        <w:t>5</w:t>
      </w:r>
      <w:r w:rsidRPr="00667E06">
        <w:rPr>
          <w:rFonts w:ascii="Cambria" w:hAnsi="Cambria" w:cs="Arial"/>
          <w:sz w:val="20"/>
          <w:szCs w:val="20"/>
        </w:rPr>
        <w:t xml:space="preserve"> umowy</w:t>
      </w:r>
      <w:r w:rsidRPr="00D271A8">
        <w:rPr>
          <w:rFonts w:ascii="Cambria" w:hAnsi="Cambria" w:cs="Arial"/>
          <w:sz w:val="20"/>
          <w:szCs w:val="20"/>
        </w:rPr>
        <w:t xml:space="preserve"> w wysokości w wysokości 0,3 % wynagrodzenia brutto określonego w § 10 ust. 1 umowy</w:t>
      </w:r>
      <w:bookmarkEnd w:id="3"/>
    </w:p>
    <w:p w14:paraId="7B031F62" w14:textId="03980D48" w:rsidR="00582778" w:rsidRDefault="0058277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</w:t>
      </w:r>
      <w:r w:rsidRPr="00667E06">
        <w:rPr>
          <w:rFonts w:ascii="Cambria" w:hAnsi="Cambria" w:cs="Arial"/>
          <w:sz w:val="20"/>
          <w:szCs w:val="20"/>
        </w:rPr>
        <w:t xml:space="preserve">w § </w:t>
      </w:r>
      <w:r w:rsidR="00B82E7C" w:rsidRPr="00667E06">
        <w:rPr>
          <w:rFonts w:ascii="Cambria" w:hAnsi="Cambria" w:cs="Arial"/>
          <w:sz w:val="20"/>
          <w:szCs w:val="20"/>
        </w:rPr>
        <w:t>3</w:t>
      </w:r>
      <w:r w:rsidRPr="00667E06">
        <w:rPr>
          <w:rFonts w:ascii="Cambria" w:hAnsi="Cambria" w:cs="Arial"/>
          <w:sz w:val="20"/>
          <w:szCs w:val="20"/>
        </w:rPr>
        <w:t xml:space="preserve"> ust. </w:t>
      </w:r>
      <w:r w:rsidR="00B82E7C" w:rsidRPr="00667E06">
        <w:rPr>
          <w:rFonts w:ascii="Cambria" w:hAnsi="Cambria" w:cs="Arial"/>
          <w:sz w:val="20"/>
          <w:szCs w:val="20"/>
        </w:rPr>
        <w:t>1</w:t>
      </w:r>
      <w:r w:rsidR="000060B8" w:rsidRPr="00667E06">
        <w:rPr>
          <w:rFonts w:ascii="Cambria" w:hAnsi="Cambria" w:cs="Arial"/>
          <w:sz w:val="20"/>
          <w:szCs w:val="20"/>
        </w:rPr>
        <w:t>2</w:t>
      </w:r>
      <w:r w:rsidRPr="00667E06">
        <w:rPr>
          <w:rFonts w:ascii="Cambria" w:hAnsi="Cambria" w:cs="Arial"/>
          <w:sz w:val="20"/>
          <w:szCs w:val="20"/>
        </w:rPr>
        <w:t xml:space="preserve"> - w</w:t>
      </w:r>
      <w:r w:rsidRPr="00582778">
        <w:rPr>
          <w:rFonts w:ascii="Cambria" w:hAnsi="Cambria" w:cs="Arial"/>
          <w:sz w:val="20"/>
          <w:szCs w:val="20"/>
        </w:rPr>
        <w:t xml:space="preserve"> wysokości 5.000 zł nie więcej niż 10% wynagrodzenia brutto określonego w § 10 ust. 1</w:t>
      </w:r>
    </w:p>
    <w:p w14:paraId="182DB348" w14:textId="3AF4F3B3" w:rsidR="00BF0B98" w:rsidRDefault="003C2569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667E06" w:rsidRPr="00667E06">
        <w:rPr>
          <w:rFonts w:ascii="Cambria" w:hAnsi="Cambria" w:cs="Arial"/>
          <w:sz w:val="20"/>
          <w:szCs w:val="20"/>
        </w:rPr>
        <w:t>k</w:t>
      </w:r>
      <w:r w:rsidR="00C510C3" w:rsidRPr="00667E06">
        <w:rPr>
          <w:rFonts w:ascii="Cambria" w:hAnsi="Cambria" w:cs="Arial"/>
          <w:sz w:val="20"/>
          <w:szCs w:val="20"/>
        </w:rPr>
        <w:t>odeksu cywilnego</w:t>
      </w:r>
      <w:r w:rsidRPr="00667E06">
        <w:rPr>
          <w:rFonts w:ascii="Cambria" w:hAnsi="Cambria" w:cs="Arial"/>
          <w:sz w:val="20"/>
          <w:szCs w:val="20"/>
        </w:rPr>
        <w:t>) z przyczyn</w:t>
      </w:r>
      <w:r w:rsidRPr="003C2569">
        <w:rPr>
          <w:rFonts w:ascii="Cambria" w:hAnsi="Cambria" w:cs="Arial"/>
          <w:sz w:val="20"/>
          <w:szCs w:val="20"/>
        </w:rPr>
        <w:t xml:space="preserve"> zależnych od Wykonawcy w wysokości 20 % wynagrodzenia brutto określonego w § 10 ust. 1 umowy</w:t>
      </w:r>
    </w:p>
    <w:p w14:paraId="2C438648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358349AE" w14:textId="77777777" w:rsidR="00BF0B98" w:rsidRPr="00D271A8" w:rsidRDefault="00BF0B98" w:rsidP="00836D9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08AE63AB" w14:textId="77777777" w:rsidR="00BF0B98" w:rsidRPr="00D271A8" w:rsidRDefault="00BF0B98" w:rsidP="00836D9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0C0EA77F" w14:textId="32DDD5DB" w:rsidR="00582778" w:rsidRPr="0085319F" w:rsidRDefault="00BF0B98" w:rsidP="0085319F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14E34714" w14:textId="77777777" w:rsidR="00BF0B98" w:rsidRPr="003F4D3B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wymagalne jeżeli  Wykonawca w terminie 5 dni od daty otrzymania </w:t>
      </w:r>
      <w:r w:rsidRPr="00AC3764">
        <w:rPr>
          <w:rFonts w:ascii="Cambria" w:hAnsi="Cambria" w:cs="Arial"/>
          <w:color w:val="000000"/>
          <w:sz w:val="20"/>
          <w:szCs w:val="20"/>
        </w:rPr>
        <w:t xml:space="preserve">oświadczenia </w:t>
      </w:r>
      <w:r w:rsidRPr="003F4D3B">
        <w:rPr>
          <w:rFonts w:ascii="Cambria" w:hAnsi="Cambria" w:cs="Arial"/>
          <w:color w:val="000000"/>
          <w:sz w:val="20"/>
          <w:szCs w:val="20"/>
        </w:rPr>
        <w:t>złożonego przez Zamawiającego o naliczeniu kar umownych nie dokonał ich zapłaty</w:t>
      </w:r>
      <w:r w:rsidRPr="003F4D3B">
        <w:rPr>
          <w:rFonts w:ascii="Cambria" w:hAnsi="Cambria" w:cs="Arial"/>
          <w:sz w:val="20"/>
          <w:szCs w:val="20"/>
        </w:rPr>
        <w:t>.</w:t>
      </w:r>
    </w:p>
    <w:p w14:paraId="6E2A76EC" w14:textId="77777777" w:rsidR="001C3FE1" w:rsidRPr="003F4D3B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4D3B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3F4D3B">
        <w:rPr>
          <w:rFonts w:ascii="Cambria" w:hAnsi="Cambria" w:cs="Arial"/>
          <w:sz w:val="20"/>
          <w:szCs w:val="20"/>
        </w:rPr>
        <w:t>.</w:t>
      </w:r>
    </w:p>
    <w:p w14:paraId="6E211F76" w14:textId="768A1AB6" w:rsidR="000233A9" w:rsidRPr="003F4D3B" w:rsidRDefault="001C3FE1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4D3B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="0012388A" w:rsidRPr="003F4D3B">
        <w:rPr>
          <w:rFonts w:ascii="Cambria" w:hAnsi="Cambria" w:cs="Arial"/>
          <w:sz w:val="20"/>
          <w:szCs w:val="20"/>
        </w:rPr>
        <w:t>10</w:t>
      </w:r>
      <w:r w:rsidRPr="003F4D3B">
        <w:rPr>
          <w:rFonts w:ascii="Cambria" w:hAnsi="Cambria" w:cs="Arial"/>
          <w:sz w:val="20"/>
          <w:szCs w:val="20"/>
        </w:rPr>
        <w:t xml:space="preserve"> ust. 1 umowy.</w:t>
      </w:r>
    </w:p>
    <w:p w14:paraId="07C0E915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0EBA7DCF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23792400" w14:textId="77777777" w:rsidR="00AA2282" w:rsidRPr="001B644D" w:rsidRDefault="00AA2282" w:rsidP="00836D90">
      <w:pPr>
        <w:pStyle w:val="Tekstpodstawowywcity2"/>
        <w:numPr>
          <w:ilvl w:val="2"/>
          <w:numId w:val="15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 xml:space="preserve">st </w:t>
      </w:r>
      <w:r w:rsidRPr="001B644D">
        <w:rPr>
          <w:rFonts w:ascii="Cambria" w:hAnsi="Cambria" w:cs="Arial"/>
          <w:sz w:val="20"/>
          <w:szCs w:val="20"/>
        </w:rPr>
        <w:t>wstrzymać i zabezpieczyć niezakończone roboty oraz plac budowy.</w:t>
      </w:r>
    </w:p>
    <w:p w14:paraId="73B4BD28" w14:textId="77777777" w:rsidR="00E35895" w:rsidRPr="001B644D" w:rsidRDefault="00E35895" w:rsidP="00E35895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B644D">
        <w:rPr>
          <w:rFonts w:ascii="Cambria" w:hAnsi="Cambria" w:cs="Arial"/>
          <w:b/>
          <w:bCs/>
          <w:sz w:val="20"/>
          <w:szCs w:val="20"/>
        </w:rPr>
        <w:t>Zamawiającemu , niezależnie od przepisów kodeksu cywilnego  przysługuje prawo do odstąpienia od Umowy w terminie 14 dni od wystąpienia którejkolwiek z przyczyn</w:t>
      </w:r>
      <w:r w:rsidRPr="001B644D">
        <w:rPr>
          <w:rFonts w:ascii="Cambria" w:hAnsi="Cambria" w:cs="Arial"/>
          <w:sz w:val="20"/>
          <w:szCs w:val="20"/>
        </w:rPr>
        <w:t>:</w:t>
      </w:r>
    </w:p>
    <w:p w14:paraId="77C99C6B" w14:textId="5EA1793A" w:rsidR="00E35895" w:rsidRPr="001B644D" w:rsidRDefault="00E35895" w:rsidP="00E35895">
      <w:pPr>
        <w:pStyle w:val="Tekstpodstawowywcity2"/>
        <w:numPr>
          <w:ilvl w:val="0"/>
          <w:numId w:val="54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B644D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</w:t>
      </w:r>
      <w:r w:rsidR="003F4D3B" w:rsidRPr="003F4D3B">
        <w:rPr>
          <w:rFonts w:ascii="Cambria" w:hAnsi="Cambria" w:cs="Arial"/>
          <w:bCs/>
          <w:sz w:val="20"/>
          <w:szCs w:val="20"/>
        </w:rPr>
        <w:t>§</w:t>
      </w:r>
      <w:r w:rsidR="003F4D3B">
        <w:rPr>
          <w:rFonts w:ascii="Cambria" w:hAnsi="Cambria" w:cs="Arial"/>
          <w:bCs/>
          <w:sz w:val="20"/>
          <w:szCs w:val="20"/>
        </w:rPr>
        <w:t xml:space="preserve"> </w:t>
      </w:r>
      <w:r w:rsidR="003F4D3B" w:rsidRPr="003F4D3B">
        <w:rPr>
          <w:rFonts w:ascii="Cambria" w:hAnsi="Cambria"/>
          <w:sz w:val="20"/>
          <w:szCs w:val="20"/>
        </w:rPr>
        <w:t xml:space="preserve">1 ust. 3 i </w:t>
      </w:r>
      <w:r w:rsidR="003F4D3B">
        <w:rPr>
          <w:rFonts w:ascii="Cambria" w:hAnsi="Cambria"/>
          <w:sz w:val="20"/>
          <w:szCs w:val="20"/>
        </w:rPr>
        <w:t>nast.</w:t>
      </w:r>
      <w:r w:rsidRPr="003F4D3B">
        <w:rPr>
          <w:rFonts w:ascii="Cambria" w:hAnsi="Cambria" w:cs="Arial"/>
          <w:sz w:val="20"/>
          <w:szCs w:val="20"/>
        </w:rPr>
        <w:br/>
      </w:r>
      <w:r w:rsidRPr="001B644D">
        <w:rPr>
          <w:rFonts w:ascii="Cambria" w:hAnsi="Cambria" w:cs="Arial"/>
          <w:sz w:val="20"/>
          <w:szCs w:val="20"/>
        </w:rPr>
        <w:t>Umowy;</w:t>
      </w:r>
    </w:p>
    <w:p w14:paraId="6DAEC243" w14:textId="77777777" w:rsidR="00AA2282" w:rsidRPr="00612765" w:rsidRDefault="00AA2282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lastRenderedPageBreak/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645F7C73" w14:textId="77777777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 w:rsidR="00BE20BD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3E362836" w14:textId="77777777" w:rsidR="00AA2282" w:rsidRPr="00612765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3EB170B1" w14:textId="77777777" w:rsidR="00AA2282" w:rsidRPr="00AA2282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383CFE4F" w14:textId="77777777" w:rsidR="00AA2282" w:rsidRPr="00AA2282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16F4E588" w14:textId="77777777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4C165B29" w14:textId="77777777" w:rsidR="00AA2282" w:rsidRPr="00612765" w:rsidRDefault="00AA2282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10B41C0C" w14:textId="77777777" w:rsidR="00AA2282" w:rsidRPr="00612765" w:rsidRDefault="00AA2282" w:rsidP="00836D90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8A4BE44" w14:textId="77777777" w:rsidR="00AA2282" w:rsidRPr="00612765" w:rsidRDefault="00AA2282" w:rsidP="00836D90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1324229A" w14:textId="77777777" w:rsidR="00AA2282" w:rsidRDefault="00AA228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5C5AD8A9" w14:textId="00923FE4" w:rsidR="00AA2282" w:rsidRDefault="003F4D3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5223EE">
        <w:rPr>
          <w:rFonts w:ascii="Cambria" w:hAnsi="Cambria" w:cs="Arial"/>
          <w:sz w:val="20"/>
          <w:szCs w:val="20"/>
        </w:rPr>
        <w:tab/>
      </w:r>
      <w:r w:rsidR="00AA2282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 w:rsidR="005223EE">
        <w:rPr>
          <w:rFonts w:ascii="Cambria" w:hAnsi="Cambria" w:cs="Arial"/>
          <w:sz w:val="20"/>
          <w:szCs w:val="20"/>
        </w:rPr>
        <w:t xml:space="preserve"> </w:t>
      </w:r>
      <w:r w:rsidR="00AA2282">
        <w:rPr>
          <w:rFonts w:ascii="Cambria" w:hAnsi="Cambria" w:cs="Arial"/>
          <w:sz w:val="20"/>
          <w:szCs w:val="20"/>
        </w:rPr>
        <w:t xml:space="preserve">ust. 3 </w:t>
      </w:r>
      <w:r w:rsidR="00AA2282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2436A755" w14:textId="5E6947FD" w:rsidR="00AA2282" w:rsidRDefault="003F4D3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534674">
        <w:rPr>
          <w:rFonts w:ascii="Cambria" w:hAnsi="Cambria" w:cs="Arial"/>
          <w:sz w:val="20"/>
          <w:szCs w:val="20"/>
        </w:rPr>
        <w:t xml:space="preserve">. </w:t>
      </w:r>
      <w:r w:rsidR="00AA2282">
        <w:rPr>
          <w:rFonts w:ascii="Cambria" w:hAnsi="Cambria" w:cs="Arial"/>
          <w:sz w:val="20"/>
          <w:szCs w:val="20"/>
        </w:rPr>
        <w:t xml:space="preserve"> </w:t>
      </w:r>
      <w:r w:rsidR="00AA2282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5FBE3CD9" w14:textId="5995C465" w:rsidR="00AA2282" w:rsidRDefault="003F4D3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7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612765">
        <w:rPr>
          <w:rFonts w:ascii="Cambria" w:hAnsi="Cambria" w:cs="Arial"/>
          <w:sz w:val="20"/>
          <w:szCs w:val="20"/>
        </w:rPr>
        <w:t xml:space="preserve"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</w:t>
      </w:r>
      <w:r w:rsidR="00AA2282" w:rsidRPr="00612765">
        <w:rPr>
          <w:rFonts w:ascii="Cambria" w:hAnsi="Cambria" w:cs="Arial"/>
          <w:sz w:val="20"/>
          <w:szCs w:val="20"/>
        </w:rPr>
        <w:lastRenderedPageBreak/>
        <w:t>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 w:rsidR="00AA2282">
        <w:rPr>
          <w:rFonts w:ascii="Cambria" w:hAnsi="Cambria" w:cs="Arial"/>
          <w:sz w:val="20"/>
          <w:szCs w:val="20"/>
        </w:rPr>
        <w:t>.</w:t>
      </w:r>
      <w:r w:rsidR="00AA2282" w:rsidRPr="00612765">
        <w:rPr>
          <w:rFonts w:ascii="Cambria" w:hAnsi="Cambria" w:cs="Arial"/>
          <w:sz w:val="20"/>
          <w:szCs w:val="20"/>
        </w:rPr>
        <w:t xml:space="preserve">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203129ED" w14:textId="421B0AC4" w:rsidR="00AA2282" w:rsidRDefault="003F4D3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19221B74" w14:textId="1B7CCF1A" w:rsidR="00AA2282" w:rsidRPr="008429F1" w:rsidRDefault="003F4D3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W razie odstąpienia od umowy z</w:t>
      </w:r>
      <w:r w:rsidR="00AA2282">
        <w:rPr>
          <w:rFonts w:ascii="Cambria" w:hAnsi="Cambria" w:cs="Arial"/>
          <w:sz w:val="20"/>
          <w:szCs w:val="20"/>
        </w:rPr>
        <w:t xml:space="preserve"> przyczyn</w:t>
      </w:r>
      <w:r w:rsidR="00AA2282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AA2282" w:rsidRPr="00EE6290">
        <w:rPr>
          <w:rFonts w:ascii="Cambria" w:hAnsi="Cambria" w:cs="Arial"/>
          <w:sz w:val="20"/>
          <w:szCs w:val="20"/>
        </w:rPr>
        <w:t xml:space="preserve">,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AA2282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C83E703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7B424EEE" w14:textId="31E6CC13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3C2569"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 w:rsidR="003C2569"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017E9">
        <w:rPr>
          <w:rFonts w:ascii="Cambria" w:hAnsi="Cambria" w:cs="Arial"/>
          <w:spacing w:val="-4"/>
          <w:sz w:val="20"/>
          <w:szCs w:val="20"/>
        </w:rPr>
        <w:t>202</w:t>
      </w:r>
      <w:r w:rsidR="003F4D3B">
        <w:rPr>
          <w:rFonts w:ascii="Cambria" w:hAnsi="Cambria" w:cs="Arial"/>
          <w:spacing w:val="-4"/>
          <w:sz w:val="20"/>
          <w:szCs w:val="20"/>
        </w:rPr>
        <w:t>2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B017E9">
        <w:rPr>
          <w:rFonts w:ascii="Cambria" w:hAnsi="Cambria" w:cs="Arial"/>
          <w:spacing w:val="-4"/>
          <w:sz w:val="20"/>
          <w:szCs w:val="20"/>
        </w:rPr>
        <w:t>1</w:t>
      </w:r>
      <w:r w:rsidR="003F4D3B">
        <w:rPr>
          <w:rFonts w:ascii="Cambria" w:hAnsi="Cambria" w:cs="Arial"/>
          <w:spacing w:val="-4"/>
          <w:sz w:val="20"/>
          <w:szCs w:val="20"/>
        </w:rPr>
        <w:t>710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z </w:t>
      </w:r>
      <w:proofErr w:type="spellStart"/>
      <w:r w:rsidRPr="00D271A8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pacing w:val="-4"/>
          <w:sz w:val="20"/>
          <w:szCs w:val="20"/>
        </w:rPr>
        <w:t>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AEF6E" w14:textId="77777777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1F202940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2FDB515F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BCD6A2E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626F10D2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59E52546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46D3D83A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481B1531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5208D6C3" w14:textId="77777777" w:rsidR="00BF0B98" w:rsidRPr="00D271A8" w:rsidRDefault="003C2569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3823C823" w14:textId="77777777"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4FC1C3A0" w14:textId="77777777"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577AB3F4" w14:textId="77777777"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195687E3" w14:textId="77777777" w:rsidR="00BF0B98" w:rsidRPr="00D271A8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27A7C6B0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6A7E22C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59DACFE6" w14:textId="77777777" w:rsidR="0054201D" w:rsidRPr="00B911BE" w:rsidRDefault="0054201D" w:rsidP="0054201D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Helvetica-Bold"/>
          <w:b/>
          <w:bCs/>
          <w:sz w:val="20"/>
          <w:szCs w:val="20"/>
        </w:rPr>
      </w:pPr>
      <w:r w:rsidRPr="00B911BE">
        <w:rPr>
          <w:rFonts w:ascii="Cambria" w:hAnsi="Cambria" w:cs="Helvetica-Bold"/>
          <w:b/>
          <w:bCs/>
          <w:sz w:val="20"/>
          <w:szCs w:val="20"/>
        </w:rPr>
        <w:t>Termomodernizacja budynków A i D w ramach zadania</w:t>
      </w:r>
    </w:p>
    <w:p w14:paraId="3A668598" w14:textId="77777777" w:rsidR="0054201D" w:rsidRPr="00B911BE" w:rsidRDefault="0054201D" w:rsidP="0054201D">
      <w:pPr>
        <w:shd w:val="clear" w:color="auto" w:fill="BFBFBF" w:themeFill="background1" w:themeFillShade="BF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911BE">
        <w:rPr>
          <w:rFonts w:ascii="Cambria" w:hAnsi="Cambria" w:cs="Helvetica-Bold"/>
          <w:b/>
          <w:bCs/>
          <w:sz w:val="20"/>
          <w:szCs w:val="20"/>
        </w:rPr>
        <w:t xml:space="preserve">„Termomodernizacja Szpitala </w:t>
      </w:r>
      <w:r>
        <w:rPr>
          <w:rFonts w:ascii="Cambria" w:hAnsi="Cambria" w:cs="Helvetica-Bold"/>
          <w:b/>
          <w:bCs/>
          <w:sz w:val="20"/>
          <w:szCs w:val="20"/>
        </w:rPr>
        <w:t>Św</w:t>
      </w:r>
      <w:r w:rsidRPr="00B911BE">
        <w:rPr>
          <w:rFonts w:ascii="Cambria" w:hAnsi="Cambria" w:cs="Helvetica-Bold"/>
          <w:b/>
          <w:bCs/>
          <w:sz w:val="20"/>
          <w:szCs w:val="20"/>
        </w:rPr>
        <w:t>. Leona w Opatowie”</w:t>
      </w:r>
    </w:p>
    <w:p w14:paraId="39C37CE7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1B9B7B7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6DB6981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1A6B505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21F597E2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65D08C1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>
        <w:rPr>
          <w:rFonts w:ascii="Cambria" w:hAnsi="Cambria" w:cs="Calibri"/>
          <w:sz w:val="20"/>
          <w:szCs w:val="20"/>
          <w:vertAlign w:val="superscript"/>
        </w:rPr>
        <w:t>1</w:t>
      </w:r>
      <w:r w:rsidRPr="00D271A8">
        <w:rPr>
          <w:rFonts w:ascii="Cambria" w:hAnsi="Cambria" w:cs="Calibri"/>
          <w:sz w:val="20"/>
          <w:szCs w:val="20"/>
        </w:rPr>
        <w:t xml:space="preserve"> § 1 k.c.</w:t>
      </w:r>
    </w:p>
    <w:p w14:paraId="0C9C64F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Okres gwarancji wynosi </w:t>
      </w:r>
      <w:r w:rsidRPr="00D271A8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D271A8">
        <w:rPr>
          <w:rFonts w:ascii="Cambria" w:hAnsi="Cambria" w:cs="Calibri"/>
          <w:b/>
          <w:sz w:val="20"/>
          <w:szCs w:val="20"/>
        </w:rPr>
        <w:t>miesięcy</w:t>
      </w:r>
      <w:r w:rsidRPr="00D271A8">
        <w:rPr>
          <w:rFonts w:ascii="Cambria" w:hAnsi="Cambria" w:cs="Calibri"/>
          <w:sz w:val="20"/>
          <w:szCs w:val="20"/>
        </w:rPr>
        <w:t>, licząc od dnia odbioru końcowego.</w:t>
      </w:r>
    </w:p>
    <w:p w14:paraId="66DB350B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28EDFDC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3E2EADE0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1FD131A3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3769FABB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77C49A78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4C66D2D2" w14:textId="212D0895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 w:rsidR="00A02E78"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</w:p>
    <w:p w14:paraId="1FB2AB6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2466D548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1810E17B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AA6F99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52C2ABE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114A0C79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0CD36F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3BC2F76D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419AEBE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6F5A19C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1. Komisyjne przeglądy gwarancyjne odbywać się będą w połowie okresu gwarancji i na koniec ostatniego miesiąca obowiązywania niniejszej gwarancji.</w:t>
      </w:r>
    </w:p>
    <w:p w14:paraId="6E9B949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61A193EB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0EB47777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C57C29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0DD0AA5E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1924A2A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D7FC318" w14:textId="77777777"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196C49EF" w14:textId="77777777"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6A5D23F9" w14:textId="77777777"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1239F29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541CF468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75D91A49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24D260ED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35DD280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005697A0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6836597B" w14:textId="77777777" w:rsidR="009C6288" w:rsidRPr="00413D34" w:rsidRDefault="00EA4D95" w:rsidP="009C6288">
      <w:pPr>
        <w:pStyle w:val="Standard"/>
        <w:rPr>
          <w:rFonts w:ascii="Cambria" w:hAnsi="Cambria" w:cs="Tahoma"/>
          <w:b/>
          <w:snapToGrid w:val="0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bookmarkStart w:id="4" w:name="_Hlk25666754"/>
      <w:r w:rsidR="009C6288" w:rsidRPr="00413D34">
        <w:rPr>
          <w:rFonts w:ascii="Cambria" w:hAnsi="Cambria" w:cs="Tahoma"/>
          <w:b/>
          <w:snapToGrid w:val="0"/>
          <w:sz w:val="20"/>
          <w:szCs w:val="20"/>
        </w:rPr>
        <w:t>Szpital Św. Leona sp. z o.o.</w:t>
      </w:r>
    </w:p>
    <w:p w14:paraId="0813A325" w14:textId="77777777" w:rsidR="009C6288" w:rsidRPr="00413D34" w:rsidRDefault="009C6288" w:rsidP="009C6288">
      <w:pPr>
        <w:widowControl w:val="0"/>
        <w:jc w:val="both"/>
        <w:rPr>
          <w:rFonts w:ascii="Cambria" w:hAnsi="Cambria" w:cs="Tahoma"/>
          <w:b/>
          <w:snapToGrid w:val="0"/>
          <w:sz w:val="20"/>
          <w:szCs w:val="20"/>
        </w:rPr>
      </w:pPr>
      <w:bookmarkStart w:id="5" w:name="_Hlk25666926"/>
      <w:bookmarkEnd w:id="4"/>
      <w:r w:rsidRPr="00413D34">
        <w:rPr>
          <w:rFonts w:ascii="Cambria" w:hAnsi="Cambria" w:cs="Tahoma"/>
          <w:b/>
          <w:snapToGrid w:val="0"/>
          <w:sz w:val="20"/>
          <w:szCs w:val="20"/>
        </w:rPr>
        <w:t>ul. Szpitalna 4, 27-500 Opatów</w:t>
      </w:r>
    </w:p>
    <w:bookmarkEnd w:id="5"/>
    <w:p w14:paraId="4469D642" w14:textId="77777777" w:rsidR="00EA4D95" w:rsidRPr="00D271A8" w:rsidRDefault="00EA4D95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2B4D6AB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4047015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494CC1E6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20B78074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3AC7AB32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18FF7AD4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3. Wszelkie zmiany niniejszej Karty Gwarancyjnej wymagają formy pisemnej pod rygorem nieważności.</w:t>
      </w:r>
    </w:p>
    <w:p w14:paraId="1C17CC71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580AD215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22A50F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1C70C55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2D4F3129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521DBF38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A3DB291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BF83BBF" w14:textId="77777777" w:rsidR="00BF0B98" w:rsidRPr="00D271A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D271A8" w:rsidSect="00443C44">
      <w:footerReference w:type="default" r:id="rId8"/>
      <w:headerReference w:type="first" r:id="rId9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E1E2" w14:textId="77777777" w:rsidR="00772FA0" w:rsidRDefault="00772FA0">
      <w:pPr>
        <w:spacing w:after="0" w:line="240" w:lineRule="auto"/>
      </w:pPr>
      <w:r>
        <w:separator/>
      </w:r>
    </w:p>
  </w:endnote>
  <w:endnote w:type="continuationSeparator" w:id="0">
    <w:p w14:paraId="25551866" w14:textId="77777777" w:rsidR="00772FA0" w:rsidRDefault="0077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E1FA5458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026CC" w14:textId="19EC81D1" w:rsidR="00EE6290" w:rsidRPr="00B65163" w:rsidRDefault="00EE629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B8059F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B8059F" w:rsidRPr="00B65163">
      <w:rPr>
        <w:b/>
        <w:sz w:val="16"/>
        <w:szCs w:val="24"/>
      </w:rPr>
      <w:fldChar w:fldCharType="separate"/>
    </w:r>
    <w:r w:rsidR="00ED5D80">
      <w:rPr>
        <w:b/>
        <w:noProof/>
        <w:sz w:val="16"/>
      </w:rPr>
      <w:t>15</w:t>
    </w:r>
    <w:r w:rsidR="00B8059F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B8059F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B8059F" w:rsidRPr="00B65163">
      <w:rPr>
        <w:b/>
        <w:sz w:val="16"/>
        <w:szCs w:val="24"/>
      </w:rPr>
      <w:fldChar w:fldCharType="separate"/>
    </w:r>
    <w:r w:rsidR="00ED5D80">
      <w:rPr>
        <w:b/>
        <w:noProof/>
        <w:sz w:val="16"/>
      </w:rPr>
      <w:t>18</w:t>
    </w:r>
    <w:r w:rsidR="00B8059F" w:rsidRPr="00B65163">
      <w:rPr>
        <w:b/>
        <w:sz w:val="16"/>
        <w:szCs w:val="24"/>
      </w:rPr>
      <w:fldChar w:fldCharType="end"/>
    </w:r>
  </w:p>
  <w:p w14:paraId="24AD395A" w14:textId="77777777" w:rsidR="00EE6290" w:rsidRDefault="00EE6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E782C" w14:textId="77777777" w:rsidR="00772FA0" w:rsidRDefault="00772FA0">
      <w:pPr>
        <w:spacing w:after="0" w:line="240" w:lineRule="auto"/>
      </w:pPr>
      <w:r>
        <w:separator/>
      </w:r>
    </w:p>
  </w:footnote>
  <w:footnote w:type="continuationSeparator" w:id="0">
    <w:p w14:paraId="5D6E7722" w14:textId="77777777" w:rsidR="00772FA0" w:rsidRDefault="0077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58"/>
      <w:gridCol w:w="2861"/>
      <w:gridCol w:w="2186"/>
      <w:gridCol w:w="2633"/>
    </w:tblGrid>
    <w:tr w:rsidR="00881D19" w14:paraId="0FD324F6" w14:textId="77777777" w:rsidTr="009C3C97">
      <w:tc>
        <w:tcPr>
          <w:tcW w:w="1016" w:type="pct"/>
          <w:hideMark/>
        </w:tcPr>
        <w:p w14:paraId="456BA551" w14:textId="77777777" w:rsidR="00881D19" w:rsidRDefault="00881D19" w:rsidP="00881D19">
          <w:pPr>
            <w:rPr>
              <w:rFonts w:ascii="Calibri" w:hAnsi="Calibri"/>
              <w:noProof/>
            </w:rPr>
          </w:pPr>
          <w:bookmarkStart w:id="6" w:name="_Hlk10445417"/>
          <w:bookmarkStart w:id="7" w:name="_Hlk10445418"/>
          <w:bookmarkStart w:id="8" w:name="_Hlk10445446"/>
          <w:bookmarkStart w:id="9" w:name="_Hlk10445447"/>
          <w:bookmarkStart w:id="10" w:name="_Hlk10445479"/>
          <w:bookmarkStart w:id="11" w:name="_Hlk10445480"/>
          <w:r w:rsidRPr="00560586">
            <w:rPr>
              <w:rFonts w:ascii="Calibri" w:hAnsi="Calibri"/>
              <w:noProof/>
            </w:rPr>
            <w:drawing>
              <wp:inline distT="0" distB="0" distL="0" distR="0" wp14:anchorId="1BEE0E6F" wp14:editId="16AC7638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4DB1EF03" w14:textId="77777777" w:rsidR="00881D19" w:rsidRDefault="00881D19" w:rsidP="00881D19">
          <w:pPr>
            <w:ind w:left="48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7140058D" wp14:editId="4021EFCE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3E2B3715" w14:textId="77777777" w:rsidR="00881D19" w:rsidRDefault="00881D19" w:rsidP="00881D19">
          <w:pPr>
            <w:ind w:left="-1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70F975CB" wp14:editId="2D28E349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1AECF72C" w14:textId="77777777" w:rsidR="00881D19" w:rsidRDefault="00881D19" w:rsidP="00881D19">
          <w:pPr>
            <w:ind w:right="-1"/>
            <w:jc w:val="right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14A428C9" wp14:editId="78BD6282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23D99E8" w14:textId="77777777" w:rsidR="00881D19" w:rsidRDefault="00881D19" w:rsidP="00881D19">
    <w:pPr>
      <w:pStyle w:val="Nagwek"/>
      <w:rPr>
        <w:rFonts w:ascii="Cambria" w:hAnsi="Cambria" w:cs="Arial"/>
        <w:b/>
        <w:sz w:val="20"/>
      </w:rPr>
    </w:pPr>
  </w:p>
  <w:p w14:paraId="7AC16011" w14:textId="14791DF9" w:rsidR="003B5562" w:rsidRPr="00881D19" w:rsidRDefault="00881D19" w:rsidP="00881D19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  <w:r w:rsidR="003B5562">
      <w:rPr>
        <w:rFonts w:ascii="Cambria" w:hAnsi="Cambria"/>
        <w:sz w:val="20"/>
        <w:szCs w:val="20"/>
      </w:rPr>
      <w:tab/>
    </w:r>
  </w:p>
  <w:bookmarkEnd w:id="6"/>
  <w:bookmarkEnd w:id="7"/>
  <w:bookmarkEnd w:id="8"/>
  <w:bookmarkEnd w:id="9"/>
  <w:bookmarkEnd w:id="10"/>
  <w:bookmarkEnd w:id="11"/>
  <w:p w14:paraId="678F5BE4" w14:textId="77777777" w:rsidR="00EE6290" w:rsidRPr="003B5562" w:rsidRDefault="00EE629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D38C407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4673D77"/>
    <w:multiLevelType w:val="hybridMultilevel"/>
    <w:tmpl w:val="A052FF76"/>
    <w:lvl w:ilvl="0" w:tplc="3CDE8F9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03800EA"/>
    <w:multiLevelType w:val="hybridMultilevel"/>
    <w:tmpl w:val="7FB49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991E49"/>
    <w:multiLevelType w:val="hybridMultilevel"/>
    <w:tmpl w:val="2134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703DC7"/>
    <w:multiLevelType w:val="hybridMultilevel"/>
    <w:tmpl w:val="525AB724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9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0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1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CA5D43"/>
    <w:multiLevelType w:val="hybridMultilevel"/>
    <w:tmpl w:val="56E89D96"/>
    <w:lvl w:ilvl="0" w:tplc="04150011">
      <w:start w:val="1"/>
      <w:numFmt w:val="decimal"/>
      <w:lvlText w:val="%1)"/>
      <w:lvlJc w:val="left"/>
      <w:pPr>
        <w:ind w:left="104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63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4" w15:restartNumberingAfterBreak="0">
    <w:nsid w:val="49FA4DED"/>
    <w:multiLevelType w:val="hybridMultilevel"/>
    <w:tmpl w:val="67187946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8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322303"/>
    <w:multiLevelType w:val="hybridMultilevel"/>
    <w:tmpl w:val="D6D43F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5F420DF"/>
    <w:multiLevelType w:val="hybridMultilevel"/>
    <w:tmpl w:val="7A405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5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BE0759"/>
    <w:multiLevelType w:val="hybridMultilevel"/>
    <w:tmpl w:val="12C45524"/>
    <w:lvl w:ilvl="0" w:tplc="265ACBD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7937D8"/>
    <w:multiLevelType w:val="hybridMultilevel"/>
    <w:tmpl w:val="D69A65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D13E76"/>
    <w:multiLevelType w:val="hybridMultilevel"/>
    <w:tmpl w:val="C98237B0"/>
    <w:lvl w:ilvl="0" w:tplc="69DEF49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725136"/>
    <w:multiLevelType w:val="hybridMultilevel"/>
    <w:tmpl w:val="BA108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685243">
    <w:abstractNumId w:val="59"/>
  </w:num>
  <w:num w:numId="2" w16cid:durableId="1986471616">
    <w:abstractNumId w:val="58"/>
  </w:num>
  <w:num w:numId="3" w16cid:durableId="1955400769">
    <w:abstractNumId w:val="0"/>
  </w:num>
  <w:num w:numId="4" w16cid:durableId="1731347407">
    <w:abstractNumId w:val="9"/>
  </w:num>
  <w:num w:numId="5" w16cid:durableId="554898529">
    <w:abstractNumId w:val="71"/>
  </w:num>
  <w:num w:numId="6" w16cid:durableId="2071069897">
    <w:abstractNumId w:val="50"/>
  </w:num>
  <w:num w:numId="7" w16cid:durableId="668868327">
    <w:abstractNumId w:val="43"/>
  </w:num>
  <w:num w:numId="8" w16cid:durableId="236213096">
    <w:abstractNumId w:val="73"/>
  </w:num>
  <w:num w:numId="9" w16cid:durableId="822048264">
    <w:abstractNumId w:val="48"/>
  </w:num>
  <w:num w:numId="10" w16cid:durableId="757947470">
    <w:abstractNumId w:val="86"/>
  </w:num>
  <w:num w:numId="11" w16cid:durableId="1677685269">
    <w:abstractNumId w:val="41"/>
  </w:num>
  <w:num w:numId="12" w16cid:durableId="14617693">
    <w:abstractNumId w:val="78"/>
  </w:num>
  <w:num w:numId="13" w16cid:durableId="227424683">
    <w:abstractNumId w:val="53"/>
  </w:num>
  <w:num w:numId="14" w16cid:durableId="925959918">
    <w:abstractNumId w:val="75"/>
  </w:num>
  <w:num w:numId="15" w16cid:durableId="2026857665">
    <w:abstractNumId w:val="69"/>
  </w:num>
  <w:num w:numId="16" w16cid:durableId="1712684251">
    <w:abstractNumId w:val="84"/>
  </w:num>
  <w:num w:numId="17" w16cid:durableId="919606373">
    <w:abstractNumId w:val="52"/>
  </w:num>
  <w:num w:numId="18" w16cid:durableId="1812207406">
    <w:abstractNumId w:val="46"/>
  </w:num>
  <w:num w:numId="19" w16cid:durableId="2128696741">
    <w:abstractNumId w:val="47"/>
  </w:num>
  <w:num w:numId="20" w16cid:durableId="402921072">
    <w:abstractNumId w:val="49"/>
  </w:num>
  <w:num w:numId="21" w16cid:durableId="2101640936">
    <w:abstractNumId w:val="39"/>
  </w:num>
  <w:num w:numId="22" w16cid:durableId="1346520413">
    <w:abstractNumId w:val="61"/>
  </w:num>
  <w:num w:numId="23" w16cid:durableId="504789797">
    <w:abstractNumId w:val="54"/>
  </w:num>
  <w:num w:numId="24" w16cid:durableId="317345144">
    <w:abstractNumId w:val="77"/>
  </w:num>
  <w:num w:numId="25" w16cid:durableId="830218655">
    <w:abstractNumId w:val="44"/>
  </w:num>
  <w:num w:numId="26" w16cid:durableId="1685814763">
    <w:abstractNumId w:val="80"/>
  </w:num>
  <w:num w:numId="27" w16cid:durableId="1509754654">
    <w:abstractNumId w:val="82"/>
  </w:num>
  <w:num w:numId="28" w16cid:durableId="1883638737">
    <w:abstractNumId w:val="24"/>
  </w:num>
  <w:num w:numId="29" w16cid:durableId="832136469">
    <w:abstractNumId w:val="63"/>
  </w:num>
  <w:num w:numId="30" w16cid:durableId="1355764365">
    <w:abstractNumId w:val="85"/>
  </w:num>
  <w:num w:numId="31" w16cid:durableId="1210802776">
    <w:abstractNumId w:val="65"/>
  </w:num>
  <w:num w:numId="32" w16cid:durableId="1233546604">
    <w:abstractNumId w:val="12"/>
  </w:num>
  <w:num w:numId="33" w16cid:durableId="261382359">
    <w:abstractNumId w:val="21"/>
  </w:num>
  <w:num w:numId="34" w16cid:durableId="962536589">
    <w:abstractNumId w:val="60"/>
  </w:num>
  <w:num w:numId="35" w16cid:durableId="551574554">
    <w:abstractNumId w:val="67"/>
  </w:num>
  <w:num w:numId="36" w16cid:durableId="107836117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7395503">
    <w:abstractNumId w:val="68"/>
  </w:num>
  <w:num w:numId="38" w16cid:durableId="168762798">
    <w:abstractNumId w:val="66"/>
  </w:num>
  <w:num w:numId="39" w16cid:durableId="791707514">
    <w:abstractNumId w:val="38"/>
  </w:num>
  <w:num w:numId="40" w16cid:durableId="799226653">
    <w:abstractNumId w:val="45"/>
  </w:num>
  <w:num w:numId="41" w16cid:durableId="986478076">
    <w:abstractNumId w:val="64"/>
  </w:num>
  <w:num w:numId="42" w16cid:durableId="535436509">
    <w:abstractNumId w:val="57"/>
  </w:num>
  <w:num w:numId="43" w16cid:durableId="30153790">
    <w:abstractNumId w:val="81"/>
  </w:num>
  <w:num w:numId="44" w16cid:durableId="1014504001">
    <w:abstractNumId w:val="51"/>
  </w:num>
  <w:num w:numId="45" w16cid:durableId="1310399921">
    <w:abstractNumId w:val="76"/>
  </w:num>
  <w:num w:numId="46" w16cid:durableId="899487132">
    <w:abstractNumId w:val="7"/>
  </w:num>
  <w:num w:numId="47" w16cid:durableId="793333468">
    <w:abstractNumId w:val="74"/>
  </w:num>
  <w:num w:numId="48" w16cid:durableId="2116437104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97043182">
    <w:abstractNumId w:val="72"/>
  </w:num>
  <w:num w:numId="50" w16cid:durableId="741949970">
    <w:abstractNumId w:val="70"/>
  </w:num>
  <w:num w:numId="51" w16cid:durableId="1019240355">
    <w:abstractNumId w:val="79"/>
  </w:num>
  <w:num w:numId="52" w16cid:durableId="2090225720">
    <w:abstractNumId w:val="83"/>
  </w:num>
  <w:num w:numId="53" w16cid:durableId="1454904485">
    <w:abstractNumId w:val="56"/>
  </w:num>
  <w:num w:numId="54" w16cid:durableId="1396049218">
    <w:abstractNumId w:val="62"/>
  </w:num>
  <w:num w:numId="55" w16cid:durableId="1408455515">
    <w:abstractNumId w:val="5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23D5"/>
    <w:rsid w:val="000060B8"/>
    <w:rsid w:val="000110B7"/>
    <w:rsid w:val="000147E5"/>
    <w:rsid w:val="000233A9"/>
    <w:rsid w:val="00041CC8"/>
    <w:rsid w:val="00054C9F"/>
    <w:rsid w:val="000645D7"/>
    <w:rsid w:val="00074703"/>
    <w:rsid w:val="000848D1"/>
    <w:rsid w:val="000919F9"/>
    <w:rsid w:val="00093967"/>
    <w:rsid w:val="000A01FD"/>
    <w:rsid w:val="000B4795"/>
    <w:rsid w:val="000D4F62"/>
    <w:rsid w:val="000D67E3"/>
    <w:rsid w:val="000D68F2"/>
    <w:rsid w:val="000F345E"/>
    <w:rsid w:val="0011298B"/>
    <w:rsid w:val="00113C50"/>
    <w:rsid w:val="00115126"/>
    <w:rsid w:val="00122A1E"/>
    <w:rsid w:val="0012388A"/>
    <w:rsid w:val="00130EB4"/>
    <w:rsid w:val="00135853"/>
    <w:rsid w:val="001406C9"/>
    <w:rsid w:val="001566AD"/>
    <w:rsid w:val="00166C2B"/>
    <w:rsid w:val="001A1133"/>
    <w:rsid w:val="001A256C"/>
    <w:rsid w:val="001B644D"/>
    <w:rsid w:val="001C0AC6"/>
    <w:rsid w:val="001C3FE1"/>
    <w:rsid w:val="001C5B7B"/>
    <w:rsid w:val="001D4D42"/>
    <w:rsid w:val="001E05EF"/>
    <w:rsid w:val="001E62D8"/>
    <w:rsid w:val="001F048F"/>
    <w:rsid w:val="001F54B2"/>
    <w:rsid w:val="001F6797"/>
    <w:rsid w:val="001F67A8"/>
    <w:rsid w:val="00201B05"/>
    <w:rsid w:val="00205FCF"/>
    <w:rsid w:val="002150F1"/>
    <w:rsid w:val="0023474D"/>
    <w:rsid w:val="00244C27"/>
    <w:rsid w:val="002663C7"/>
    <w:rsid w:val="0029411F"/>
    <w:rsid w:val="00295972"/>
    <w:rsid w:val="002A19B9"/>
    <w:rsid w:val="002A46CD"/>
    <w:rsid w:val="002B6B97"/>
    <w:rsid w:val="002C2B8A"/>
    <w:rsid w:val="002C4624"/>
    <w:rsid w:val="002D5E4F"/>
    <w:rsid w:val="002F410E"/>
    <w:rsid w:val="003001E9"/>
    <w:rsid w:val="003017A8"/>
    <w:rsid w:val="003055C4"/>
    <w:rsid w:val="00344C32"/>
    <w:rsid w:val="00356C08"/>
    <w:rsid w:val="0037534C"/>
    <w:rsid w:val="00377DCD"/>
    <w:rsid w:val="00385C8F"/>
    <w:rsid w:val="00395E1E"/>
    <w:rsid w:val="003969DD"/>
    <w:rsid w:val="003A2D5D"/>
    <w:rsid w:val="003A7A16"/>
    <w:rsid w:val="003B2114"/>
    <w:rsid w:val="003B5155"/>
    <w:rsid w:val="003B5562"/>
    <w:rsid w:val="003B55C1"/>
    <w:rsid w:val="003C2569"/>
    <w:rsid w:val="003D1173"/>
    <w:rsid w:val="003D6FFF"/>
    <w:rsid w:val="003E02D4"/>
    <w:rsid w:val="003F4D3B"/>
    <w:rsid w:val="00400569"/>
    <w:rsid w:val="00406636"/>
    <w:rsid w:val="00430BAF"/>
    <w:rsid w:val="00443C44"/>
    <w:rsid w:val="00445FA6"/>
    <w:rsid w:val="0046155A"/>
    <w:rsid w:val="00462B5D"/>
    <w:rsid w:val="00471584"/>
    <w:rsid w:val="00480B4A"/>
    <w:rsid w:val="00483D51"/>
    <w:rsid w:val="004902C6"/>
    <w:rsid w:val="00491B3E"/>
    <w:rsid w:val="004A14CF"/>
    <w:rsid w:val="004A51B5"/>
    <w:rsid w:val="004B6BE9"/>
    <w:rsid w:val="004D0F2C"/>
    <w:rsid w:val="004D3F6E"/>
    <w:rsid w:val="004D7684"/>
    <w:rsid w:val="004E337D"/>
    <w:rsid w:val="004E3775"/>
    <w:rsid w:val="004F5E23"/>
    <w:rsid w:val="004F66FE"/>
    <w:rsid w:val="00511109"/>
    <w:rsid w:val="005223EE"/>
    <w:rsid w:val="00530095"/>
    <w:rsid w:val="00533F03"/>
    <w:rsid w:val="00534674"/>
    <w:rsid w:val="0054201D"/>
    <w:rsid w:val="00547872"/>
    <w:rsid w:val="0055344B"/>
    <w:rsid w:val="005608B6"/>
    <w:rsid w:val="00564074"/>
    <w:rsid w:val="00570C77"/>
    <w:rsid w:val="005741A4"/>
    <w:rsid w:val="00574DBD"/>
    <w:rsid w:val="00582778"/>
    <w:rsid w:val="00593BAB"/>
    <w:rsid w:val="005948EB"/>
    <w:rsid w:val="00596E5F"/>
    <w:rsid w:val="005B6E96"/>
    <w:rsid w:val="005B7F7D"/>
    <w:rsid w:val="005D3310"/>
    <w:rsid w:val="005D5FDF"/>
    <w:rsid w:val="005E3F63"/>
    <w:rsid w:val="005F310D"/>
    <w:rsid w:val="005F71A3"/>
    <w:rsid w:val="00603958"/>
    <w:rsid w:val="00606F7D"/>
    <w:rsid w:val="006141C6"/>
    <w:rsid w:val="00620384"/>
    <w:rsid w:val="00621E4E"/>
    <w:rsid w:val="00642D1C"/>
    <w:rsid w:val="0064487B"/>
    <w:rsid w:val="00654B88"/>
    <w:rsid w:val="00655FA1"/>
    <w:rsid w:val="00667E06"/>
    <w:rsid w:val="006755E7"/>
    <w:rsid w:val="00680D0D"/>
    <w:rsid w:val="0068673A"/>
    <w:rsid w:val="006873AF"/>
    <w:rsid w:val="0069062C"/>
    <w:rsid w:val="006A1FBE"/>
    <w:rsid w:val="006A49B1"/>
    <w:rsid w:val="006B1803"/>
    <w:rsid w:val="006D028B"/>
    <w:rsid w:val="006D102B"/>
    <w:rsid w:val="006D162B"/>
    <w:rsid w:val="006F2FCE"/>
    <w:rsid w:val="00702CE1"/>
    <w:rsid w:val="00705D19"/>
    <w:rsid w:val="007150F4"/>
    <w:rsid w:val="00720DDA"/>
    <w:rsid w:val="00723EB1"/>
    <w:rsid w:val="007256F4"/>
    <w:rsid w:val="00725BCB"/>
    <w:rsid w:val="00730B2C"/>
    <w:rsid w:val="0073680B"/>
    <w:rsid w:val="00737D39"/>
    <w:rsid w:val="00766C7F"/>
    <w:rsid w:val="00772FA0"/>
    <w:rsid w:val="00775C8A"/>
    <w:rsid w:val="00777876"/>
    <w:rsid w:val="00781151"/>
    <w:rsid w:val="007842DC"/>
    <w:rsid w:val="00786BD1"/>
    <w:rsid w:val="00790844"/>
    <w:rsid w:val="00792729"/>
    <w:rsid w:val="007A0AFC"/>
    <w:rsid w:val="007B268D"/>
    <w:rsid w:val="007B3AF7"/>
    <w:rsid w:val="007C31D9"/>
    <w:rsid w:val="007C3912"/>
    <w:rsid w:val="007C5F01"/>
    <w:rsid w:val="007D134E"/>
    <w:rsid w:val="007E18B2"/>
    <w:rsid w:val="007E3A99"/>
    <w:rsid w:val="007F089A"/>
    <w:rsid w:val="007F5F52"/>
    <w:rsid w:val="00811088"/>
    <w:rsid w:val="00831A51"/>
    <w:rsid w:val="00833582"/>
    <w:rsid w:val="00836D90"/>
    <w:rsid w:val="0085319F"/>
    <w:rsid w:val="00865313"/>
    <w:rsid w:val="00876B4F"/>
    <w:rsid w:val="00881D19"/>
    <w:rsid w:val="00882D8D"/>
    <w:rsid w:val="00884F5B"/>
    <w:rsid w:val="008A4325"/>
    <w:rsid w:val="008B6546"/>
    <w:rsid w:val="008D623B"/>
    <w:rsid w:val="008E68A8"/>
    <w:rsid w:val="009022B9"/>
    <w:rsid w:val="009062D1"/>
    <w:rsid w:val="00914D3A"/>
    <w:rsid w:val="009177C8"/>
    <w:rsid w:val="00923E61"/>
    <w:rsid w:val="00941E17"/>
    <w:rsid w:val="00945587"/>
    <w:rsid w:val="00951B08"/>
    <w:rsid w:val="00967C00"/>
    <w:rsid w:val="00967F39"/>
    <w:rsid w:val="00974040"/>
    <w:rsid w:val="009769F1"/>
    <w:rsid w:val="009819E5"/>
    <w:rsid w:val="00981A32"/>
    <w:rsid w:val="00995236"/>
    <w:rsid w:val="009A07CE"/>
    <w:rsid w:val="009A292F"/>
    <w:rsid w:val="009A6973"/>
    <w:rsid w:val="009A7F29"/>
    <w:rsid w:val="009B00FB"/>
    <w:rsid w:val="009B0653"/>
    <w:rsid w:val="009B11CE"/>
    <w:rsid w:val="009B375E"/>
    <w:rsid w:val="009B557F"/>
    <w:rsid w:val="009B55D6"/>
    <w:rsid w:val="009C6288"/>
    <w:rsid w:val="009D0441"/>
    <w:rsid w:val="009D0D4D"/>
    <w:rsid w:val="009D73DC"/>
    <w:rsid w:val="009F2777"/>
    <w:rsid w:val="009F5F78"/>
    <w:rsid w:val="00A014CE"/>
    <w:rsid w:val="00A02E78"/>
    <w:rsid w:val="00A034EA"/>
    <w:rsid w:val="00A23877"/>
    <w:rsid w:val="00A238DA"/>
    <w:rsid w:val="00A32133"/>
    <w:rsid w:val="00A32E8C"/>
    <w:rsid w:val="00A41963"/>
    <w:rsid w:val="00A43B2D"/>
    <w:rsid w:val="00A509CB"/>
    <w:rsid w:val="00A56606"/>
    <w:rsid w:val="00A65193"/>
    <w:rsid w:val="00A66B97"/>
    <w:rsid w:val="00A72CEE"/>
    <w:rsid w:val="00A85DE0"/>
    <w:rsid w:val="00A95A43"/>
    <w:rsid w:val="00A97E7A"/>
    <w:rsid w:val="00AA2282"/>
    <w:rsid w:val="00AA27B3"/>
    <w:rsid w:val="00AB0019"/>
    <w:rsid w:val="00AC03B3"/>
    <w:rsid w:val="00AC0CBE"/>
    <w:rsid w:val="00AC3764"/>
    <w:rsid w:val="00AC6BC0"/>
    <w:rsid w:val="00AD3256"/>
    <w:rsid w:val="00AD6724"/>
    <w:rsid w:val="00AF2A9B"/>
    <w:rsid w:val="00AF2C1D"/>
    <w:rsid w:val="00B017E9"/>
    <w:rsid w:val="00B10AC7"/>
    <w:rsid w:val="00B301F7"/>
    <w:rsid w:val="00B30640"/>
    <w:rsid w:val="00B44D8D"/>
    <w:rsid w:val="00B45298"/>
    <w:rsid w:val="00B57303"/>
    <w:rsid w:val="00B63413"/>
    <w:rsid w:val="00B67C9A"/>
    <w:rsid w:val="00B7418F"/>
    <w:rsid w:val="00B8059F"/>
    <w:rsid w:val="00B82E7C"/>
    <w:rsid w:val="00B849FC"/>
    <w:rsid w:val="00B90AA2"/>
    <w:rsid w:val="00B96DA9"/>
    <w:rsid w:val="00BA5845"/>
    <w:rsid w:val="00BC2649"/>
    <w:rsid w:val="00BD1C28"/>
    <w:rsid w:val="00BE20BD"/>
    <w:rsid w:val="00BE2A9E"/>
    <w:rsid w:val="00BE7DEF"/>
    <w:rsid w:val="00BF0B98"/>
    <w:rsid w:val="00BF279D"/>
    <w:rsid w:val="00BF3949"/>
    <w:rsid w:val="00BF4310"/>
    <w:rsid w:val="00C14613"/>
    <w:rsid w:val="00C20A8E"/>
    <w:rsid w:val="00C21113"/>
    <w:rsid w:val="00C21972"/>
    <w:rsid w:val="00C41C26"/>
    <w:rsid w:val="00C50357"/>
    <w:rsid w:val="00C510C3"/>
    <w:rsid w:val="00C6060B"/>
    <w:rsid w:val="00C7172C"/>
    <w:rsid w:val="00C73636"/>
    <w:rsid w:val="00C85B73"/>
    <w:rsid w:val="00C936C1"/>
    <w:rsid w:val="00CA0EBC"/>
    <w:rsid w:val="00CB44E8"/>
    <w:rsid w:val="00CC3D3D"/>
    <w:rsid w:val="00CD1E8A"/>
    <w:rsid w:val="00CD3014"/>
    <w:rsid w:val="00CE4488"/>
    <w:rsid w:val="00CF2106"/>
    <w:rsid w:val="00D2358E"/>
    <w:rsid w:val="00D26445"/>
    <w:rsid w:val="00D271A8"/>
    <w:rsid w:val="00D2768F"/>
    <w:rsid w:val="00D310BD"/>
    <w:rsid w:val="00D508B1"/>
    <w:rsid w:val="00D54BC3"/>
    <w:rsid w:val="00D663C9"/>
    <w:rsid w:val="00D72A0D"/>
    <w:rsid w:val="00D753CC"/>
    <w:rsid w:val="00D978EB"/>
    <w:rsid w:val="00DA0D11"/>
    <w:rsid w:val="00DA72E6"/>
    <w:rsid w:val="00DB149F"/>
    <w:rsid w:val="00DB1B08"/>
    <w:rsid w:val="00DC6C55"/>
    <w:rsid w:val="00DD0072"/>
    <w:rsid w:val="00DE07A8"/>
    <w:rsid w:val="00DF7BD8"/>
    <w:rsid w:val="00E05E56"/>
    <w:rsid w:val="00E32D1C"/>
    <w:rsid w:val="00E35895"/>
    <w:rsid w:val="00E572EC"/>
    <w:rsid w:val="00E62156"/>
    <w:rsid w:val="00E7247A"/>
    <w:rsid w:val="00E750B8"/>
    <w:rsid w:val="00E808D7"/>
    <w:rsid w:val="00E8276B"/>
    <w:rsid w:val="00E86693"/>
    <w:rsid w:val="00E956C2"/>
    <w:rsid w:val="00EA2BDD"/>
    <w:rsid w:val="00EA4D95"/>
    <w:rsid w:val="00EB4A8F"/>
    <w:rsid w:val="00ED2F84"/>
    <w:rsid w:val="00ED5D80"/>
    <w:rsid w:val="00ED648D"/>
    <w:rsid w:val="00ED72A9"/>
    <w:rsid w:val="00EE6290"/>
    <w:rsid w:val="00F02CEE"/>
    <w:rsid w:val="00F04FC8"/>
    <w:rsid w:val="00F07F02"/>
    <w:rsid w:val="00F147B3"/>
    <w:rsid w:val="00F202D0"/>
    <w:rsid w:val="00F220CF"/>
    <w:rsid w:val="00F37A1C"/>
    <w:rsid w:val="00F418FD"/>
    <w:rsid w:val="00F434D0"/>
    <w:rsid w:val="00F45B42"/>
    <w:rsid w:val="00F522D5"/>
    <w:rsid w:val="00F74BBB"/>
    <w:rsid w:val="00F83168"/>
    <w:rsid w:val="00F9079C"/>
    <w:rsid w:val="00FA2EB8"/>
    <w:rsid w:val="00FB60BC"/>
    <w:rsid w:val="00FB6A05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344E2"/>
  <w15:docId w15:val="{C764061B-65D3-4F0A-A574-3689308B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99"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5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WW8Num5">
    <w:name w:val="WW8Num5"/>
    <w:rsid w:val="007C31D9"/>
    <w:pPr>
      <w:numPr>
        <w:numId w:val="47"/>
      </w:numPr>
    </w:pPr>
  </w:style>
  <w:style w:type="character" w:customStyle="1" w:styleId="FontStyle30">
    <w:name w:val="Font Style30"/>
    <w:rsid w:val="00967F39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967F39"/>
    <w:pPr>
      <w:widowControl w:val="0"/>
      <w:suppressAutoHyphens/>
      <w:autoSpaceDE w:val="0"/>
      <w:spacing w:after="0" w:line="398" w:lineRule="exact"/>
    </w:pPr>
    <w:rPr>
      <w:rFonts w:ascii="Arial Unicode MS" w:eastAsia="Arial Unicode MS" w:hAnsi="Arial Unicode MS" w:cs="Arial Unicode MS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967F3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81D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A260E-F5A5-4474-B587-D65937EC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6861</Words>
  <Characters>41166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Szpital Opatów</cp:lastModifiedBy>
  <cp:revision>2</cp:revision>
  <dcterms:created xsi:type="dcterms:W3CDTF">2022-09-13T09:10:00Z</dcterms:created>
  <dcterms:modified xsi:type="dcterms:W3CDTF">2022-09-13T09:10:00Z</dcterms:modified>
</cp:coreProperties>
</file>